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C5F67" w:rsidRPr="004E16A9" w:rsidRDefault="00BD4D87" w:rsidP="004E16A9">
      <w:pPr>
        <w:spacing w:line="220" w:lineRule="exact"/>
        <w:jc w:val="both"/>
        <w:rPr>
          <w:color w:val="027E3F"/>
          <w:sz w:val="18"/>
          <w:szCs w:val="18"/>
        </w:rPr>
      </w:pPr>
      <w:r>
        <w:rPr>
          <w:noProof/>
        </w:rPr>
        <mc:AlternateContent>
          <mc:Choice Requires="wps">
            <w:drawing>
              <wp:anchor distT="0" distB="0" distL="90170" distR="90170" simplePos="0" relativeHeight="251657216" behindDoc="0" locked="0" layoutInCell="1" allowOverlap="1">
                <wp:simplePos x="0" y="0"/>
                <wp:positionH relativeFrom="page">
                  <wp:posOffset>548005</wp:posOffset>
                </wp:positionH>
                <wp:positionV relativeFrom="page">
                  <wp:posOffset>573405</wp:posOffset>
                </wp:positionV>
                <wp:extent cx="2531110" cy="774065"/>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110" cy="774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414" w:rsidRDefault="009D3414">
                            <w:pPr>
                              <w:tabs>
                                <w:tab w:val="left" w:pos="-2552"/>
                              </w:tabs>
                              <w:rPr>
                                <w:color w:val="339966"/>
                              </w:rPr>
                            </w:pPr>
                            <w:r>
                              <w:t xml:space="preserve"> </w:t>
                            </w:r>
                          </w:p>
                          <w:p w:rsidR="009D3414" w:rsidRDefault="009D3414">
                            <w:pPr>
                              <w:tabs>
                                <w:tab w:val="left" w:pos="1247"/>
                              </w:tabs>
                              <w:rPr>
                                <w:color w:val="339966"/>
                              </w:rPr>
                            </w:pP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15pt;margin-top:45.15pt;width:199.3pt;height:60.95pt;z-index:251657216;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" stroked="f">
                <v:textbox inset=".1pt,.1pt,.1pt,.1pt">
                  <w:txbxContent>
                    <w:p w:rsidR="009D3414" w:rsidRDefault="009D3414">
                      <w:pPr>
                        <w:tabs>
                          <w:tab w:val="left" w:pos="-2552"/>
                        </w:tabs>
                        <w:rPr>
                          <w:color w:val="339966"/>
                        </w:rPr>
                      </w:pPr>
                      <w:r>
                        <w:t xml:space="preserve"> </w:t>
                      </w:r>
                    </w:p>
                    <w:p w:rsidR="009D3414" w:rsidRDefault="009D3414">
                      <w:pPr>
                        <w:tabs>
                          <w:tab w:val="left" w:pos="1247"/>
                        </w:tabs>
                        <w:rPr>
                          <w:color w:val="339966"/>
                        </w:rPr>
                      </w:pPr>
                    </w:p>
                  </w:txbxContent>
                </v:textbox>
                <w10:wrap type="square" side="largest" anchorx="page" anchory="page"/>
              </v:shape>
            </w:pict>
          </mc:Fallback>
        </mc:AlternateContent>
      </w:r>
    </w:p>
    <w:p w:rsidR="004E16A9" w:rsidRDefault="00BD4D87" w:rsidP="004E16A9">
      <w:pPr>
        <w:pStyle w:val="Titolo2"/>
        <w:numPr>
          <w:ilvl w:val="0"/>
          <w:numId w:val="0"/>
        </w:numPr>
        <w:tabs>
          <w:tab w:val="clear" w:pos="1260"/>
          <w:tab w:val="left" w:pos="1247"/>
        </w:tabs>
        <w:spacing w:line="220" w:lineRule="exact"/>
        <w:jc w:val="both"/>
      </w:pPr>
      <w:r>
        <w:rPr>
          <w:noProof/>
        </w:rPr>
        <mc:AlternateContent>
          <mc:Choice Requires="wps">
            <w:drawing>
              <wp:anchor distT="0" distB="0" distL="90170" distR="90170" simplePos="0" relativeHeight="251658240" behindDoc="0" locked="0" layoutInCell="1" allowOverlap="1">
                <wp:simplePos x="0" y="0"/>
                <wp:positionH relativeFrom="page">
                  <wp:posOffset>548005</wp:posOffset>
                </wp:positionH>
                <wp:positionV relativeFrom="page">
                  <wp:posOffset>573405</wp:posOffset>
                </wp:positionV>
                <wp:extent cx="6462395" cy="781050"/>
                <wp:effectExtent l="0" t="0" r="0"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2395" cy="781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414" w:rsidRDefault="009D3414" w:rsidP="004E16A9">
                            <w:pPr>
                              <w:tabs>
                                <w:tab w:val="left" w:pos="-2552"/>
                              </w:tabs>
                              <w:rPr>
                                <w:color w:val="339966"/>
                              </w:rPr>
                            </w:pPr>
                          </w:p>
                          <w:p w:rsidR="009D3414" w:rsidRDefault="00BD4D87" w:rsidP="004E16A9">
                            <w:pPr>
                              <w:tabs>
                                <w:tab w:val="left" w:pos="1247"/>
                              </w:tabs>
                            </w:pPr>
                            <w:r w:rsidRPr="00FF065E">
                              <w:rPr>
                                <w:rFonts w:ascii="Verdana" w:hAnsi="Verdana"/>
                                <w:noProof/>
                                <w:szCs w:val="24"/>
                                <w:lang w:eastAsia="it-IT"/>
                              </w:rPr>
                              <w:drawing>
                                <wp:inline distT="0" distB="0" distL="0" distR="0">
                                  <wp:extent cx="2654300" cy="546100"/>
                                  <wp:effectExtent l="0" t="0" r="0" b="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4300" cy="5461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43.15pt;margin-top:45.15pt;width:508.85pt;height:61.5pt;z-index:251658240;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" stroked="f">
                <v:textbox inset="0,0,0,0">
                  <w:txbxContent>
                    <w:p w:rsidR="009D3414" w:rsidRDefault="009D3414" w:rsidP="004E16A9">
                      <w:pPr>
                        <w:tabs>
                          <w:tab w:val="left" w:pos="-2552"/>
                        </w:tabs>
                        <w:rPr>
                          <w:color w:val="339966"/>
                        </w:rPr>
                      </w:pPr>
                    </w:p>
                    <w:p w:rsidR="009D3414" w:rsidRDefault="00BD4D87" w:rsidP="004E16A9">
                      <w:pPr>
                        <w:tabs>
                          <w:tab w:val="left" w:pos="1247"/>
                        </w:tabs>
                      </w:pPr>
                      <w:r w:rsidRPr="00FF065E">
                        <w:rPr>
                          <w:rFonts w:ascii="Verdana" w:hAnsi="Verdana"/>
                          <w:noProof/>
                          <w:szCs w:val="24"/>
                          <w:lang w:eastAsia="it-IT"/>
                        </w:rPr>
                        <w:drawing>
                          <wp:inline distT="0" distB="0" distL="0" distR="0">
                            <wp:extent cx="2654300" cy="546100"/>
                            <wp:effectExtent l="0" t="0" r="0" b="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4300" cy="546100"/>
                                    </a:xfrm>
                                    <a:prstGeom prst="rect">
                                      <a:avLst/>
                                    </a:prstGeom>
                                    <a:noFill/>
                                    <a:ln>
                                      <a:noFill/>
                                    </a:ln>
                                  </pic:spPr>
                                </pic:pic>
                              </a:graphicData>
                            </a:graphic>
                          </wp:inline>
                        </w:drawing>
                      </w:r>
                    </w:p>
                  </w:txbxContent>
                </v:textbox>
                <w10:wrap type="square" side="largest" anchorx="page" anchory="page"/>
              </v:shape>
            </w:pict>
          </mc:Fallback>
        </mc:AlternateContent>
      </w:r>
      <w:r w:rsidR="004E16A9">
        <w:rPr>
          <w:sz w:val="18"/>
          <w:szCs w:val="18"/>
        </w:rPr>
        <w:t xml:space="preserve">              </w:t>
      </w:r>
    </w:p>
    <w:p w:rsidR="006C5F67" w:rsidRPr="008A0051" w:rsidRDefault="006C5F67" w:rsidP="008A0051">
      <w:pPr>
        <w:pStyle w:val="Titolo2"/>
        <w:spacing w:line="220" w:lineRule="exact"/>
        <w:ind w:left="1276" w:hanging="576"/>
        <w:jc w:val="both"/>
      </w:pPr>
    </w:p>
    <w:p w:rsidR="006C5F67" w:rsidRPr="00DD6976" w:rsidRDefault="00F474AA">
      <w:pPr>
        <w:spacing w:line="360" w:lineRule="auto"/>
        <w:ind w:right="-139"/>
        <w:jc w:val="center"/>
        <w:rPr>
          <w:color w:val="000000"/>
        </w:rPr>
      </w:pPr>
      <w:r w:rsidRPr="00DD6976">
        <w:rPr>
          <w:rFonts w:ascii="Arial" w:hAnsi="Arial" w:cs="Arial"/>
          <w:b/>
          <w:color w:val="000000"/>
          <w:sz w:val="20"/>
        </w:rPr>
        <w:t>ACCORDO</w:t>
      </w:r>
      <w:r w:rsidR="006C5F67" w:rsidRPr="00DD6976">
        <w:rPr>
          <w:rFonts w:ascii="Arial" w:hAnsi="Arial" w:cs="Arial"/>
          <w:b/>
          <w:color w:val="000000"/>
          <w:sz w:val="20"/>
        </w:rPr>
        <w:t xml:space="preserve"> DI DESIGNAZIONE A</w:t>
      </w:r>
    </w:p>
    <w:p w:rsidR="006C5F67" w:rsidRDefault="006C5F67">
      <w:pPr>
        <w:spacing w:line="360" w:lineRule="auto"/>
        <w:ind w:right="-139"/>
        <w:jc w:val="center"/>
      </w:pPr>
      <w:r>
        <w:rPr>
          <w:rFonts w:ascii="Arial" w:hAnsi="Arial" w:cs="Arial"/>
          <w:b/>
          <w:sz w:val="20"/>
        </w:rPr>
        <w:t xml:space="preserve">RESPONSABILE DEL TRATTAMENTO DEI DATI PERSONALI </w:t>
      </w:r>
    </w:p>
    <w:p w:rsidR="0011616E" w:rsidRPr="0011616E" w:rsidRDefault="006C5F67" w:rsidP="0011616E">
      <w:pPr>
        <w:spacing w:line="480" w:lineRule="auto"/>
        <w:ind w:right="-139"/>
        <w:jc w:val="center"/>
        <w:rPr>
          <w:rFonts w:ascii="Arial" w:hAnsi="Arial" w:cs="Arial"/>
          <w:sz w:val="20"/>
        </w:rPr>
      </w:pPr>
      <w:r>
        <w:rPr>
          <w:rFonts w:ascii="Arial" w:hAnsi="Arial" w:cs="Arial"/>
          <w:sz w:val="20"/>
        </w:rPr>
        <w:t>Art. 28, Regolamento (UE) 2016/679</w:t>
      </w:r>
    </w:p>
    <w:p w:rsidR="0011616E" w:rsidRDefault="0011616E" w:rsidP="0011616E">
      <w:pPr>
        <w:spacing w:line="480" w:lineRule="auto"/>
        <w:jc w:val="center"/>
        <w:rPr>
          <w:rFonts w:ascii="Arial" w:hAnsi="Arial" w:cs="Arial"/>
          <w:sz w:val="20"/>
        </w:rPr>
      </w:pPr>
      <w:r>
        <w:rPr>
          <w:rFonts w:ascii="Arial" w:hAnsi="Arial" w:cs="Arial"/>
          <w:sz w:val="20"/>
        </w:rPr>
        <w:t>TRA</w:t>
      </w:r>
    </w:p>
    <w:p w:rsidR="0011616E" w:rsidRDefault="0011616E" w:rsidP="00534884">
      <w:pPr>
        <w:spacing w:line="276" w:lineRule="auto"/>
        <w:ind w:left="284"/>
        <w:jc w:val="both"/>
        <w:rPr>
          <w:rFonts w:ascii="Arial" w:hAnsi="Arial" w:cs="Arial"/>
          <w:sz w:val="20"/>
        </w:rPr>
      </w:pPr>
      <w:r w:rsidRPr="00534884">
        <w:rPr>
          <w:rFonts w:ascii="Arial" w:hAnsi="Arial" w:cs="Arial"/>
          <w:sz w:val="20"/>
        </w:rPr>
        <w:t>L’</w:t>
      </w:r>
      <w:r w:rsidRPr="00534884">
        <w:rPr>
          <w:rFonts w:ascii="Arial" w:hAnsi="Arial" w:cs="Arial"/>
          <w:b/>
          <w:bCs/>
          <w:sz w:val="20"/>
        </w:rPr>
        <w:t>Azienda Ospedaliero-Universitaria di Modena (AOU)</w:t>
      </w:r>
      <w:r>
        <w:rPr>
          <w:rFonts w:ascii="Arial" w:hAnsi="Arial" w:cs="Arial"/>
          <w:sz w:val="20"/>
        </w:rPr>
        <w:t xml:space="preserve">, con sede legale a Modena (MO), in Via del Pozzo n.71, P.IVA 02241740360, nella persona </w:t>
      </w:r>
      <w:r w:rsidR="009C0215">
        <w:rPr>
          <w:rFonts w:ascii="Arial" w:hAnsi="Arial" w:cs="Arial"/>
          <w:sz w:val="20"/>
        </w:rPr>
        <w:t xml:space="preserve">del Dott. Eugenio Farina Direttore </w:t>
      </w:r>
      <w:r w:rsidR="00B835D8">
        <w:rPr>
          <w:rFonts w:ascii="Arial" w:hAnsi="Arial" w:cs="Arial"/>
          <w:sz w:val="20"/>
        </w:rPr>
        <w:t xml:space="preserve">del Servizio Unico Acquisti e Logistica, delegato con delibera n. 150/2018, al trattamento dei dati personali </w:t>
      </w:r>
    </w:p>
    <w:p w:rsidR="00534884" w:rsidRDefault="00534884" w:rsidP="00534884">
      <w:pPr>
        <w:spacing w:line="276" w:lineRule="auto"/>
        <w:jc w:val="both"/>
        <w:rPr>
          <w:rFonts w:ascii="Arial" w:hAnsi="Arial" w:cs="Arial"/>
          <w:sz w:val="20"/>
        </w:rPr>
      </w:pPr>
    </w:p>
    <w:p w:rsidR="00534884" w:rsidRDefault="00534884" w:rsidP="00534884">
      <w:pPr>
        <w:spacing w:line="276" w:lineRule="auto"/>
        <w:jc w:val="center"/>
        <w:rPr>
          <w:rFonts w:ascii="Arial" w:hAnsi="Arial" w:cs="Arial"/>
          <w:sz w:val="20"/>
        </w:rPr>
      </w:pPr>
      <w:r>
        <w:rPr>
          <w:rFonts w:ascii="Arial" w:hAnsi="Arial" w:cs="Arial"/>
          <w:sz w:val="20"/>
        </w:rPr>
        <w:t>e</w:t>
      </w:r>
    </w:p>
    <w:p w:rsidR="00534884" w:rsidRDefault="00534884" w:rsidP="00534884">
      <w:pPr>
        <w:spacing w:line="276" w:lineRule="auto"/>
        <w:jc w:val="center"/>
        <w:rPr>
          <w:rFonts w:ascii="Arial" w:hAnsi="Arial" w:cs="Arial"/>
          <w:sz w:val="20"/>
        </w:rPr>
      </w:pPr>
    </w:p>
    <w:p w:rsidR="00534884" w:rsidRDefault="00D57C72" w:rsidP="00D57C72">
      <w:pPr>
        <w:spacing w:line="276" w:lineRule="auto"/>
        <w:ind w:left="284"/>
        <w:jc w:val="both"/>
        <w:rPr>
          <w:rFonts w:ascii="Arial" w:hAnsi="Arial" w:cs="Arial"/>
          <w:sz w:val="20"/>
        </w:rPr>
      </w:pPr>
      <w:r w:rsidRPr="00D57C72">
        <w:rPr>
          <w:rFonts w:ascii="Arial" w:hAnsi="Arial" w:cs="Arial"/>
          <w:sz w:val="20"/>
        </w:rPr>
        <w:t xml:space="preserve">la </w:t>
      </w:r>
      <w:r w:rsidRPr="003F61E9">
        <w:rPr>
          <w:rFonts w:ascii="Arial" w:hAnsi="Arial" w:cs="Arial"/>
          <w:b/>
          <w:bCs/>
          <w:sz w:val="20"/>
        </w:rPr>
        <w:t>ditta</w:t>
      </w:r>
      <w:r>
        <w:rPr>
          <w:rFonts w:ascii="Arial" w:hAnsi="Arial" w:cs="Arial"/>
          <w:b/>
          <w:bCs/>
          <w:sz w:val="20"/>
        </w:rPr>
        <w:t xml:space="preserve"> </w:t>
      </w:r>
      <w:r w:rsidR="00C96B83">
        <w:rPr>
          <w:rFonts w:ascii="Arial" w:hAnsi="Arial" w:cs="Arial"/>
          <w:b/>
          <w:bCs/>
          <w:sz w:val="20"/>
        </w:rPr>
        <w:t>……………….</w:t>
      </w:r>
      <w:r w:rsidR="00534884">
        <w:rPr>
          <w:rFonts w:ascii="Arial" w:hAnsi="Arial" w:cs="Arial"/>
          <w:b/>
          <w:bCs/>
          <w:sz w:val="20"/>
        </w:rPr>
        <w:t xml:space="preserve">, </w:t>
      </w:r>
      <w:r w:rsidR="00534884">
        <w:rPr>
          <w:rFonts w:ascii="Arial" w:hAnsi="Arial" w:cs="Arial"/>
          <w:sz w:val="20"/>
        </w:rPr>
        <w:t xml:space="preserve">con sede legale a </w:t>
      </w:r>
      <w:r w:rsidR="00C96B83">
        <w:rPr>
          <w:rFonts w:ascii="Arial" w:hAnsi="Arial" w:cs="Arial"/>
          <w:sz w:val="20"/>
        </w:rPr>
        <w:t>…………………</w:t>
      </w:r>
      <w:r w:rsidR="00534884">
        <w:rPr>
          <w:rFonts w:ascii="Arial" w:hAnsi="Arial" w:cs="Arial"/>
          <w:sz w:val="20"/>
        </w:rPr>
        <w:t>(</w:t>
      </w:r>
      <w:r w:rsidR="00C96B83">
        <w:rPr>
          <w:rFonts w:ascii="Arial" w:hAnsi="Arial" w:cs="Arial"/>
          <w:sz w:val="20"/>
        </w:rPr>
        <w:t>………….</w:t>
      </w:r>
      <w:r w:rsidR="00534884">
        <w:rPr>
          <w:rFonts w:ascii="Arial" w:hAnsi="Arial" w:cs="Arial"/>
          <w:sz w:val="20"/>
        </w:rPr>
        <w:t xml:space="preserve">), in </w:t>
      </w:r>
      <w:r w:rsidR="00534884" w:rsidRPr="00534884">
        <w:rPr>
          <w:rFonts w:ascii="Arial" w:hAnsi="Arial" w:cs="Arial"/>
          <w:sz w:val="20"/>
        </w:rPr>
        <w:t>Via</w:t>
      </w:r>
      <w:r w:rsidR="00C96B83">
        <w:rPr>
          <w:rFonts w:ascii="Arial" w:hAnsi="Arial" w:cs="Arial"/>
          <w:sz w:val="20"/>
        </w:rPr>
        <w:t xml:space="preserve"> </w:t>
      </w:r>
      <w:r w:rsidR="00534884" w:rsidRPr="00534884">
        <w:rPr>
          <w:rFonts w:ascii="Arial" w:hAnsi="Arial" w:cs="Arial"/>
          <w:sz w:val="20"/>
        </w:rPr>
        <w:t xml:space="preserve"> </w:t>
      </w:r>
      <w:r w:rsidR="00C96B83">
        <w:rPr>
          <w:rFonts w:ascii="Arial" w:hAnsi="Arial" w:cs="Arial"/>
          <w:sz w:val="20"/>
        </w:rPr>
        <w:t>…………..</w:t>
      </w:r>
      <w:r w:rsidR="00534884">
        <w:rPr>
          <w:rFonts w:ascii="Arial" w:hAnsi="Arial" w:cs="Arial"/>
          <w:sz w:val="20"/>
        </w:rPr>
        <w:t>n.</w:t>
      </w:r>
      <w:r w:rsidR="00534884" w:rsidRPr="00534884">
        <w:rPr>
          <w:rFonts w:ascii="Arial" w:hAnsi="Arial" w:cs="Arial"/>
          <w:sz w:val="20"/>
        </w:rPr>
        <w:t xml:space="preserve"> </w:t>
      </w:r>
      <w:r w:rsidR="00C96B83">
        <w:rPr>
          <w:rFonts w:ascii="Arial" w:hAnsi="Arial" w:cs="Arial"/>
          <w:sz w:val="20"/>
        </w:rPr>
        <w:t>……</w:t>
      </w:r>
      <w:r w:rsidR="00534884">
        <w:rPr>
          <w:rFonts w:ascii="Arial" w:hAnsi="Arial" w:cs="Arial"/>
          <w:sz w:val="20"/>
        </w:rPr>
        <w:t>, P.</w:t>
      </w:r>
      <w:r w:rsidR="00534884" w:rsidRPr="00534884">
        <w:rPr>
          <w:rFonts w:ascii="Arial" w:hAnsi="Arial" w:cs="Arial"/>
          <w:sz w:val="20"/>
        </w:rPr>
        <w:t xml:space="preserve">IVA </w:t>
      </w:r>
      <w:r w:rsidR="00C96B83">
        <w:rPr>
          <w:rFonts w:ascii="Arial" w:hAnsi="Arial" w:cs="Arial"/>
          <w:sz w:val="20"/>
        </w:rPr>
        <w:t>………</w:t>
      </w:r>
      <w:r>
        <w:rPr>
          <w:rFonts w:ascii="Arial" w:hAnsi="Arial" w:cs="Arial"/>
          <w:sz w:val="20"/>
        </w:rPr>
        <w:t xml:space="preserve">, nella persona del Suo Legale Rappresentante ________________________, nato a ________ il _________, </w:t>
      </w:r>
      <w:proofErr w:type="spellStart"/>
      <w:r>
        <w:rPr>
          <w:rFonts w:ascii="Arial" w:hAnsi="Arial" w:cs="Arial"/>
          <w:sz w:val="20"/>
        </w:rPr>
        <w:t>C.F.______________________domiciliato</w:t>
      </w:r>
      <w:proofErr w:type="spellEnd"/>
      <w:r>
        <w:rPr>
          <w:rFonts w:ascii="Arial" w:hAnsi="Arial" w:cs="Arial"/>
          <w:sz w:val="20"/>
        </w:rPr>
        <w:t xml:space="preserve"> per la carica presso </w:t>
      </w:r>
      <w:r w:rsidR="00B835D8">
        <w:rPr>
          <w:rFonts w:ascii="Arial" w:hAnsi="Arial" w:cs="Arial"/>
          <w:sz w:val="20"/>
        </w:rPr>
        <w:t>___________________</w:t>
      </w:r>
      <w:r>
        <w:rPr>
          <w:rFonts w:ascii="Arial" w:hAnsi="Arial" w:cs="Arial"/>
          <w:sz w:val="20"/>
        </w:rPr>
        <w:t>.</w:t>
      </w:r>
    </w:p>
    <w:p w:rsidR="0011616E" w:rsidRDefault="0011616E" w:rsidP="00534884">
      <w:pPr>
        <w:spacing w:line="360" w:lineRule="auto"/>
        <w:ind w:left="284"/>
        <w:jc w:val="both"/>
        <w:rPr>
          <w:rFonts w:ascii="Arial" w:hAnsi="Arial" w:cs="Arial"/>
          <w:sz w:val="20"/>
        </w:rPr>
      </w:pPr>
    </w:p>
    <w:p w:rsidR="00A3774F" w:rsidRPr="00D44963" w:rsidRDefault="00A3774F" w:rsidP="00A3774F">
      <w:pPr>
        <w:spacing w:line="360" w:lineRule="auto"/>
        <w:ind w:firstLine="360"/>
        <w:jc w:val="both"/>
        <w:rPr>
          <w:rFonts w:ascii="Arial" w:hAnsi="Arial" w:cs="Arial"/>
          <w:b/>
          <w:sz w:val="20"/>
        </w:rPr>
      </w:pPr>
      <w:r w:rsidRPr="00D44963">
        <w:rPr>
          <w:rFonts w:ascii="Arial" w:hAnsi="Arial" w:cs="Arial"/>
          <w:b/>
          <w:sz w:val="20"/>
        </w:rPr>
        <w:t>Premesso che:</w:t>
      </w:r>
    </w:p>
    <w:p w:rsidR="00A3774F" w:rsidRPr="00D44963" w:rsidRDefault="00A3774F" w:rsidP="00A3774F">
      <w:pPr>
        <w:numPr>
          <w:ilvl w:val="0"/>
          <w:numId w:val="7"/>
        </w:numPr>
        <w:spacing w:line="360" w:lineRule="auto"/>
        <w:jc w:val="both"/>
      </w:pPr>
      <w:r w:rsidRPr="00D44963">
        <w:rPr>
          <w:rFonts w:ascii="Arial" w:hAnsi="Arial" w:cs="Arial"/>
          <w:sz w:val="20"/>
        </w:rPr>
        <w:t xml:space="preserve">il Regolamento Generale (UE) 2016/679 sulla protezione dei dati personali (di seguito </w:t>
      </w:r>
      <w:r w:rsidR="00EB442F" w:rsidRPr="00D44963">
        <w:rPr>
          <w:rFonts w:ascii="Arial" w:hAnsi="Arial" w:cs="Arial"/>
          <w:sz w:val="20"/>
        </w:rPr>
        <w:t>“GDPR”</w:t>
      </w:r>
      <w:r w:rsidRPr="00D44963">
        <w:rPr>
          <w:rFonts w:ascii="Arial" w:hAnsi="Arial" w:cs="Arial"/>
          <w:sz w:val="20"/>
        </w:rPr>
        <w:t>), definitivamente applicabile in Italia dal 25 maggio 2018, dispone all’art.28</w:t>
      </w:r>
      <w:r w:rsidR="00D44963">
        <w:rPr>
          <w:rFonts w:ascii="Arial" w:hAnsi="Arial" w:cs="Arial"/>
          <w:sz w:val="20"/>
        </w:rPr>
        <w:t>,</w:t>
      </w:r>
      <w:r w:rsidRPr="00D44963">
        <w:rPr>
          <w:rFonts w:ascii="Arial" w:hAnsi="Arial" w:cs="Arial"/>
          <w:sz w:val="20"/>
        </w:rPr>
        <w:t xml:space="preserve"> par. 1</w:t>
      </w:r>
      <w:r w:rsidR="00D44963">
        <w:rPr>
          <w:rFonts w:ascii="Arial" w:hAnsi="Arial" w:cs="Arial"/>
          <w:sz w:val="20"/>
        </w:rPr>
        <w:t>,</w:t>
      </w:r>
      <w:r w:rsidRPr="00D44963">
        <w:rPr>
          <w:rFonts w:ascii="Arial" w:hAnsi="Arial" w:cs="Arial"/>
          <w:sz w:val="20"/>
        </w:rPr>
        <w:t xml:space="preserve"> che qualora un trattamento debba essere effettuato per conto del titolare, quest'ultimo ricorre unicamente a responsabili del trattamento che garantiscano la adozione di misure tecniche ed organizzative adeguate, in modo tale che il trattamento sia conforme alla normativa in materia di protezione dati e garantisca la tutela dei diritti dell’interessato;</w:t>
      </w:r>
    </w:p>
    <w:p w:rsidR="00A3774F" w:rsidRPr="00D44963" w:rsidRDefault="00A3774F" w:rsidP="00A3774F">
      <w:pPr>
        <w:numPr>
          <w:ilvl w:val="0"/>
          <w:numId w:val="7"/>
        </w:numPr>
        <w:spacing w:line="360" w:lineRule="auto"/>
        <w:jc w:val="both"/>
        <w:rPr>
          <w:rFonts w:ascii="Arial" w:hAnsi="Arial" w:cs="Arial"/>
          <w:sz w:val="20"/>
        </w:rPr>
      </w:pPr>
      <w:r w:rsidRPr="00D44963">
        <w:rPr>
          <w:rFonts w:ascii="Arial" w:hAnsi="Arial" w:cs="Arial"/>
          <w:sz w:val="20"/>
        </w:rPr>
        <w:t xml:space="preserve">la medesima norma dispone inoltre che i trattamenti posti in essere da un responsabile del trattamento </w:t>
      </w:r>
      <w:r w:rsidR="00D44963">
        <w:rPr>
          <w:rFonts w:ascii="Arial" w:hAnsi="Arial" w:cs="Arial"/>
          <w:sz w:val="20"/>
        </w:rPr>
        <w:t>debbano</w:t>
      </w:r>
      <w:r w:rsidRPr="00D44963">
        <w:rPr>
          <w:rFonts w:ascii="Arial" w:hAnsi="Arial" w:cs="Arial"/>
          <w:sz w:val="20"/>
        </w:rPr>
        <w:t xml:space="preserve"> essere “disciplinati da un </w:t>
      </w:r>
      <w:r w:rsidRPr="00E13246">
        <w:rPr>
          <w:rFonts w:ascii="Arial" w:hAnsi="Arial" w:cs="Arial"/>
          <w:sz w:val="20"/>
        </w:rPr>
        <w:t>contratto</w:t>
      </w:r>
      <w:r w:rsidRPr="00D44963">
        <w:rPr>
          <w:rFonts w:ascii="Arial" w:hAnsi="Arial" w:cs="Arial"/>
          <w:sz w:val="20"/>
        </w:rPr>
        <w:t xml:space="preserve"> o da altro atto giuridico a norma del diritto dell'Unione o degli Stati membri, che vincoli il responsabile del trattamento al titolare del trattamento</w:t>
      </w:r>
      <w:r w:rsidRPr="00D44963">
        <w:t xml:space="preserve"> </w:t>
      </w:r>
      <w:r w:rsidRPr="00D44963">
        <w:rPr>
          <w:rFonts w:ascii="Arial" w:hAnsi="Arial" w:cs="Arial"/>
          <w:sz w:val="20"/>
        </w:rPr>
        <w:t>e che stipuli la materia disciplinata e la durata del trattamento, la natura e la finalità del trattamento, il tipo di dati personali e le categorie di interessati, gli obblighi e i diritti del titolare del trattamento”;</w:t>
      </w:r>
    </w:p>
    <w:p w:rsidR="000A671A" w:rsidRPr="000A671A" w:rsidRDefault="00A3774F" w:rsidP="000A671A">
      <w:pPr>
        <w:numPr>
          <w:ilvl w:val="0"/>
          <w:numId w:val="7"/>
        </w:numPr>
        <w:spacing w:line="360" w:lineRule="auto"/>
        <w:jc w:val="both"/>
        <w:rPr>
          <w:rFonts w:ascii="Arial" w:hAnsi="Arial" w:cs="Arial"/>
          <w:sz w:val="20"/>
        </w:rPr>
      </w:pPr>
      <w:r w:rsidRPr="00D44963">
        <w:rPr>
          <w:rFonts w:ascii="Arial" w:hAnsi="Arial" w:cs="Arial"/>
          <w:sz w:val="20"/>
        </w:rPr>
        <w:t>a</w:t>
      </w:r>
      <w:r w:rsidR="009D3414" w:rsidRPr="00D44963">
        <w:rPr>
          <w:rFonts w:ascii="Arial" w:hAnsi="Arial" w:cs="Arial"/>
          <w:sz w:val="20"/>
        </w:rPr>
        <w:t xml:space="preserve"> norma dell'articolo 28, par. 6, del GDPR, il </w:t>
      </w:r>
      <w:r w:rsidRPr="00D44963">
        <w:rPr>
          <w:rFonts w:ascii="Arial" w:hAnsi="Arial" w:cs="Arial"/>
          <w:sz w:val="20"/>
        </w:rPr>
        <w:t>t</w:t>
      </w:r>
      <w:r w:rsidR="009D3414" w:rsidRPr="00D44963">
        <w:rPr>
          <w:rFonts w:ascii="Arial" w:hAnsi="Arial" w:cs="Arial"/>
          <w:sz w:val="20"/>
        </w:rPr>
        <w:t xml:space="preserve">itolare del trattamento e il </w:t>
      </w:r>
      <w:r w:rsidRPr="00D44963">
        <w:rPr>
          <w:rFonts w:ascii="Arial" w:hAnsi="Arial" w:cs="Arial"/>
          <w:sz w:val="20"/>
        </w:rPr>
        <w:t>r</w:t>
      </w:r>
      <w:r w:rsidR="009D3414" w:rsidRPr="00D44963">
        <w:rPr>
          <w:rFonts w:ascii="Arial" w:hAnsi="Arial" w:cs="Arial"/>
          <w:sz w:val="20"/>
        </w:rPr>
        <w:t xml:space="preserve">esponsabile del trattamento possono scegliere di negoziare </w:t>
      </w:r>
      <w:r w:rsidR="009D3414" w:rsidRPr="00E13246">
        <w:rPr>
          <w:rFonts w:ascii="Arial" w:hAnsi="Arial" w:cs="Arial"/>
          <w:sz w:val="20"/>
        </w:rPr>
        <w:t>un contratto individuale</w:t>
      </w:r>
      <w:r w:rsidR="009D3414" w:rsidRPr="00D44963">
        <w:rPr>
          <w:rFonts w:ascii="Arial" w:hAnsi="Arial" w:cs="Arial"/>
          <w:sz w:val="20"/>
        </w:rPr>
        <w:t xml:space="preserve"> contenente gli elementi obbligatori sopra indicati oppure di utilizzare, in tutto o in parte, le </w:t>
      </w:r>
      <w:r w:rsidR="004C1719" w:rsidRPr="00D44963">
        <w:rPr>
          <w:rFonts w:ascii="Arial" w:hAnsi="Arial" w:cs="Arial"/>
          <w:sz w:val="20"/>
        </w:rPr>
        <w:t>C</w:t>
      </w:r>
      <w:r w:rsidR="009D3414" w:rsidRPr="00D44963">
        <w:rPr>
          <w:rFonts w:ascii="Arial" w:hAnsi="Arial" w:cs="Arial"/>
          <w:sz w:val="20"/>
        </w:rPr>
        <w:t xml:space="preserve">lausole </w:t>
      </w:r>
      <w:r w:rsidR="004C1719" w:rsidRPr="00D44963">
        <w:rPr>
          <w:rFonts w:ascii="Arial" w:hAnsi="Arial" w:cs="Arial"/>
          <w:sz w:val="20"/>
        </w:rPr>
        <w:t>C</w:t>
      </w:r>
      <w:r w:rsidR="009D3414" w:rsidRPr="00D44963">
        <w:rPr>
          <w:rFonts w:ascii="Arial" w:hAnsi="Arial" w:cs="Arial"/>
          <w:sz w:val="20"/>
        </w:rPr>
        <w:t xml:space="preserve">ontrattuali tipo </w:t>
      </w:r>
      <w:r w:rsidR="004C1719" w:rsidRPr="00D44963">
        <w:rPr>
          <w:rFonts w:ascii="Arial" w:hAnsi="Arial" w:cs="Arial"/>
          <w:sz w:val="20"/>
        </w:rPr>
        <w:t xml:space="preserve">(Standard </w:t>
      </w:r>
      <w:proofErr w:type="spellStart"/>
      <w:r w:rsidR="004C1719" w:rsidRPr="00D44963">
        <w:rPr>
          <w:rFonts w:ascii="Arial" w:hAnsi="Arial" w:cs="Arial"/>
          <w:sz w:val="20"/>
        </w:rPr>
        <w:t>Contractual</w:t>
      </w:r>
      <w:proofErr w:type="spellEnd"/>
      <w:r w:rsidR="004C1719" w:rsidRPr="00D44963">
        <w:rPr>
          <w:rFonts w:ascii="Arial" w:hAnsi="Arial" w:cs="Arial"/>
          <w:sz w:val="20"/>
        </w:rPr>
        <w:t xml:space="preserve"> </w:t>
      </w:r>
      <w:proofErr w:type="spellStart"/>
      <w:r w:rsidR="004C1719" w:rsidRPr="00D44963">
        <w:rPr>
          <w:rFonts w:ascii="Arial" w:hAnsi="Arial" w:cs="Arial"/>
          <w:sz w:val="20"/>
        </w:rPr>
        <w:t>Clauses</w:t>
      </w:r>
      <w:proofErr w:type="spellEnd"/>
      <w:r w:rsidR="004C1719" w:rsidRPr="00D44963">
        <w:rPr>
          <w:rFonts w:ascii="Arial" w:hAnsi="Arial" w:cs="Arial"/>
          <w:sz w:val="20"/>
        </w:rPr>
        <w:t xml:space="preserve"> – in seguito “</w:t>
      </w:r>
      <w:proofErr w:type="spellStart"/>
      <w:r w:rsidR="004C1719" w:rsidRPr="00D44963">
        <w:rPr>
          <w:rFonts w:ascii="Arial" w:hAnsi="Arial" w:cs="Arial"/>
          <w:sz w:val="20"/>
        </w:rPr>
        <w:t>SCCs</w:t>
      </w:r>
      <w:proofErr w:type="spellEnd"/>
      <w:r w:rsidR="004C1719" w:rsidRPr="00D44963">
        <w:rPr>
          <w:rFonts w:ascii="Arial" w:hAnsi="Arial" w:cs="Arial"/>
          <w:sz w:val="20"/>
        </w:rPr>
        <w:t xml:space="preserve">”) </w:t>
      </w:r>
      <w:r w:rsidR="009D3414" w:rsidRPr="00D44963">
        <w:rPr>
          <w:rFonts w:ascii="Arial" w:hAnsi="Arial" w:cs="Arial"/>
          <w:sz w:val="20"/>
        </w:rPr>
        <w:t xml:space="preserve">adottate dalla Commissione Europea con Decisione </w:t>
      </w:r>
      <w:r w:rsidRPr="00D44963">
        <w:rPr>
          <w:rFonts w:ascii="Arial" w:hAnsi="Arial" w:cs="Arial"/>
          <w:sz w:val="20"/>
          <w:szCs w:val="24"/>
        </w:rPr>
        <w:t xml:space="preserve">di Esecuzione (UE) 2021/915 del 4 giugno 2021, </w:t>
      </w:r>
      <w:r w:rsidR="009D3414" w:rsidRPr="00D44963">
        <w:rPr>
          <w:rFonts w:ascii="Arial" w:hAnsi="Arial" w:cs="Arial"/>
          <w:sz w:val="20"/>
        </w:rPr>
        <w:t xml:space="preserve">in conformità dell'articolo 28, par.7, del </w:t>
      </w:r>
      <w:r w:rsidRPr="00D44963">
        <w:rPr>
          <w:rFonts w:ascii="Arial" w:hAnsi="Arial" w:cs="Arial"/>
          <w:sz w:val="20"/>
        </w:rPr>
        <w:t>GDPR;</w:t>
      </w:r>
    </w:p>
    <w:p w:rsidR="00A3774F" w:rsidRPr="00A3774F" w:rsidRDefault="00A3774F" w:rsidP="00A3774F">
      <w:pPr>
        <w:spacing w:line="360" w:lineRule="auto"/>
        <w:ind w:firstLine="360"/>
        <w:jc w:val="both"/>
        <w:rPr>
          <w:rFonts w:ascii="Arial" w:hAnsi="Arial" w:cs="Arial"/>
          <w:b/>
          <w:bCs/>
          <w:sz w:val="20"/>
        </w:rPr>
      </w:pPr>
    </w:p>
    <w:p w:rsidR="00A3774F" w:rsidRPr="00930717" w:rsidRDefault="00A3774F" w:rsidP="00A3774F">
      <w:pPr>
        <w:spacing w:line="360" w:lineRule="auto"/>
        <w:ind w:firstLine="360"/>
        <w:jc w:val="both"/>
      </w:pPr>
      <w:r w:rsidRPr="00930717">
        <w:rPr>
          <w:rFonts w:ascii="Arial" w:hAnsi="Arial" w:cs="Arial"/>
          <w:b/>
          <w:bCs/>
          <w:sz w:val="20"/>
        </w:rPr>
        <w:t>Considerato che:</w:t>
      </w:r>
    </w:p>
    <w:p w:rsidR="00A3774F" w:rsidRPr="00930717" w:rsidRDefault="008209DC" w:rsidP="00A3774F">
      <w:pPr>
        <w:numPr>
          <w:ilvl w:val="0"/>
          <w:numId w:val="7"/>
        </w:numPr>
        <w:spacing w:line="360" w:lineRule="auto"/>
        <w:jc w:val="both"/>
      </w:pPr>
      <w:r w:rsidRPr="008A0051">
        <w:rPr>
          <w:rFonts w:ascii="Arial" w:hAnsi="Arial" w:cs="Arial"/>
          <w:sz w:val="20"/>
        </w:rPr>
        <w:t xml:space="preserve">l’Azienda Ospedaliero-Universitaria di Modena (AOU) con </w:t>
      </w:r>
      <w:r w:rsidR="009C0215">
        <w:rPr>
          <w:rFonts w:ascii="Arial" w:hAnsi="Arial" w:cs="Arial"/>
          <w:sz w:val="20"/>
        </w:rPr>
        <w:t xml:space="preserve">determina n. 1868 del 30.12.2025 rettificata con determina n. 433 del </w:t>
      </w:r>
      <w:proofErr w:type="gramStart"/>
      <w:r w:rsidR="009C0215">
        <w:rPr>
          <w:rFonts w:ascii="Arial" w:hAnsi="Arial" w:cs="Arial"/>
          <w:sz w:val="20"/>
        </w:rPr>
        <w:t>25.03.2026  la</w:t>
      </w:r>
      <w:proofErr w:type="gramEnd"/>
      <w:r w:rsidR="009C0215">
        <w:rPr>
          <w:rFonts w:ascii="Arial" w:hAnsi="Arial" w:cs="Arial"/>
          <w:sz w:val="20"/>
        </w:rPr>
        <w:t xml:space="preserve"> </w:t>
      </w:r>
      <w:r w:rsidR="009C0215" w:rsidRPr="009C0215">
        <w:rPr>
          <w:rFonts w:ascii="Arial" w:hAnsi="Arial" w:cs="Arial"/>
          <w:sz w:val="20"/>
        </w:rPr>
        <w:t xml:space="preserve">procedura aperta ai sensi dell’art.70 e 71 d.lgs. 36/2023 svolta attraverso piattaforma telematica </w:t>
      </w:r>
      <w:proofErr w:type="spellStart"/>
      <w:r w:rsidR="009C0215" w:rsidRPr="009C0215">
        <w:rPr>
          <w:rFonts w:ascii="Arial" w:hAnsi="Arial" w:cs="Arial"/>
          <w:sz w:val="20"/>
        </w:rPr>
        <w:t>intercent-er</w:t>
      </w:r>
      <w:proofErr w:type="spellEnd"/>
      <w:r w:rsidR="009C0215" w:rsidRPr="009C0215">
        <w:rPr>
          <w:rFonts w:ascii="Arial" w:hAnsi="Arial" w:cs="Arial"/>
          <w:sz w:val="20"/>
        </w:rPr>
        <w:t xml:space="preserve">, per la fornitura in service di sistemi diagnostici per la </w:t>
      </w:r>
      <w:r w:rsidR="009C0215" w:rsidRPr="009C0215">
        <w:rPr>
          <w:rFonts w:ascii="Arial" w:hAnsi="Arial" w:cs="Arial"/>
          <w:sz w:val="20"/>
        </w:rPr>
        <w:lastRenderedPageBreak/>
        <w:t>microbiologia clinica diretta a quattro lotti, per le esigenze dei laboratori di microbiologia dell’AOU</w:t>
      </w:r>
      <w:r w:rsidR="009C0215">
        <w:rPr>
          <w:rFonts w:ascii="Arial" w:hAnsi="Arial" w:cs="Arial"/>
          <w:sz w:val="20"/>
        </w:rPr>
        <w:t xml:space="preserve"> </w:t>
      </w:r>
      <w:r w:rsidR="009C0215" w:rsidRPr="009C0215">
        <w:rPr>
          <w:rFonts w:ascii="Arial" w:hAnsi="Arial" w:cs="Arial"/>
          <w:sz w:val="20"/>
        </w:rPr>
        <w:t xml:space="preserve">di </w:t>
      </w:r>
      <w:r w:rsidR="009C0215">
        <w:rPr>
          <w:rFonts w:ascii="Arial" w:hAnsi="Arial" w:cs="Arial"/>
          <w:sz w:val="20"/>
        </w:rPr>
        <w:t>M</w:t>
      </w:r>
      <w:r w:rsidR="009C0215" w:rsidRPr="009C0215">
        <w:rPr>
          <w:rFonts w:ascii="Arial" w:hAnsi="Arial" w:cs="Arial"/>
          <w:sz w:val="20"/>
        </w:rPr>
        <w:t xml:space="preserve">odena con possibilità di adesione per le altre aziende sanitarie aderenti all’area Vasta Emilia Nord con durata di anni 5 (cinque) e possibile rinnovo biennale. Capofila AOU di </w:t>
      </w:r>
      <w:proofErr w:type="gramStart"/>
      <w:r w:rsidR="009C0215">
        <w:rPr>
          <w:rFonts w:ascii="Arial" w:hAnsi="Arial" w:cs="Arial"/>
          <w:sz w:val="20"/>
        </w:rPr>
        <w:t>M</w:t>
      </w:r>
      <w:r w:rsidR="009C0215" w:rsidRPr="009C0215">
        <w:rPr>
          <w:rFonts w:ascii="Arial" w:hAnsi="Arial" w:cs="Arial"/>
          <w:sz w:val="20"/>
        </w:rPr>
        <w:t>odena.-</w:t>
      </w:r>
      <w:proofErr w:type="gramEnd"/>
      <w:r w:rsidR="009C0215" w:rsidRPr="009C0215">
        <w:rPr>
          <w:rFonts w:ascii="Arial" w:hAnsi="Arial" w:cs="Arial"/>
          <w:sz w:val="20"/>
        </w:rPr>
        <w:t xml:space="preserve"> </w:t>
      </w:r>
      <w:r w:rsidR="009C0215">
        <w:rPr>
          <w:rFonts w:ascii="Arial" w:hAnsi="Arial" w:cs="Arial"/>
          <w:sz w:val="20"/>
        </w:rPr>
        <w:t>C</w:t>
      </w:r>
      <w:r w:rsidR="009C0215" w:rsidRPr="009C0215">
        <w:rPr>
          <w:rFonts w:ascii="Arial" w:hAnsi="Arial" w:cs="Arial"/>
          <w:sz w:val="20"/>
        </w:rPr>
        <w:t xml:space="preserve">odice </w:t>
      </w:r>
      <w:r w:rsidR="009C0215">
        <w:rPr>
          <w:rFonts w:ascii="Arial" w:hAnsi="Arial" w:cs="Arial"/>
          <w:sz w:val="20"/>
        </w:rPr>
        <w:t>CUI F</w:t>
      </w:r>
      <w:r w:rsidR="009C0215" w:rsidRPr="009C0215">
        <w:rPr>
          <w:rFonts w:ascii="Arial" w:hAnsi="Arial" w:cs="Arial"/>
          <w:sz w:val="20"/>
        </w:rPr>
        <w:t>02241740360202500039</w:t>
      </w:r>
      <w:r w:rsidR="009C0215">
        <w:rPr>
          <w:rFonts w:ascii="Arial" w:hAnsi="Arial" w:cs="Arial"/>
          <w:sz w:val="20"/>
        </w:rPr>
        <w:t xml:space="preserve">, aggiudicata alla Ditta </w:t>
      </w:r>
      <w:r w:rsidR="009C0215" w:rsidRPr="009C0215">
        <w:rPr>
          <w:rFonts w:ascii="Arial" w:hAnsi="Arial" w:cs="Arial"/>
          <w:sz w:val="20"/>
          <w:highlight w:val="yellow"/>
        </w:rPr>
        <w:t>……………………..</w:t>
      </w:r>
    </w:p>
    <w:p w:rsidR="00C768ED" w:rsidRPr="00C768ED" w:rsidRDefault="00A3774F" w:rsidP="00A3774F">
      <w:pPr>
        <w:numPr>
          <w:ilvl w:val="0"/>
          <w:numId w:val="7"/>
        </w:numPr>
        <w:spacing w:line="360" w:lineRule="auto"/>
        <w:jc w:val="both"/>
      </w:pPr>
      <w:r w:rsidRPr="00A3774F">
        <w:rPr>
          <w:rFonts w:ascii="Arial" w:hAnsi="Arial" w:cs="Arial"/>
          <w:sz w:val="20"/>
        </w:rPr>
        <w:t xml:space="preserve">la </w:t>
      </w:r>
      <w:r w:rsidR="00E8388F" w:rsidRPr="000A671A">
        <w:rPr>
          <w:rFonts w:ascii="Arial" w:hAnsi="Arial" w:cs="Arial"/>
          <w:sz w:val="20"/>
        </w:rPr>
        <w:t>Ditta</w:t>
      </w:r>
      <w:r w:rsidR="00E8388F">
        <w:rPr>
          <w:rFonts w:ascii="Arial" w:hAnsi="Arial" w:cs="Arial"/>
          <w:sz w:val="20"/>
        </w:rPr>
        <w:t xml:space="preserve"> </w:t>
      </w:r>
      <w:r w:rsidR="00C96B83" w:rsidRPr="009C0215">
        <w:rPr>
          <w:rFonts w:ascii="Arial" w:hAnsi="Arial" w:cs="Arial"/>
          <w:sz w:val="20"/>
          <w:highlight w:val="yellow"/>
        </w:rPr>
        <w:t>………………………</w:t>
      </w:r>
      <w:r w:rsidR="005465ED" w:rsidRPr="009C0215">
        <w:rPr>
          <w:rFonts w:ascii="Arial" w:hAnsi="Arial" w:cs="Arial"/>
          <w:sz w:val="20"/>
          <w:highlight w:val="yellow"/>
        </w:rPr>
        <w:t>,</w:t>
      </w:r>
      <w:r w:rsidR="005465ED" w:rsidRPr="00930717">
        <w:rPr>
          <w:rFonts w:ascii="Arial" w:hAnsi="Arial" w:cs="Arial"/>
          <w:sz w:val="20"/>
        </w:rPr>
        <w:t xml:space="preserve"> </w:t>
      </w:r>
      <w:r w:rsidR="00C35863">
        <w:rPr>
          <w:rFonts w:ascii="Arial" w:hAnsi="Arial" w:cs="Arial"/>
          <w:sz w:val="20"/>
        </w:rPr>
        <w:t xml:space="preserve">in qualità di </w:t>
      </w:r>
      <w:r w:rsidR="00E13246">
        <w:rPr>
          <w:rFonts w:ascii="Arial" w:hAnsi="Arial" w:cs="Arial"/>
          <w:sz w:val="20"/>
        </w:rPr>
        <w:t>R</w:t>
      </w:r>
      <w:r w:rsidR="00E8388F">
        <w:rPr>
          <w:rFonts w:ascii="Arial" w:hAnsi="Arial" w:cs="Arial"/>
          <w:sz w:val="20"/>
        </w:rPr>
        <w:t>esponsabile</w:t>
      </w:r>
      <w:r w:rsidR="005465ED">
        <w:rPr>
          <w:rFonts w:ascii="Arial" w:hAnsi="Arial" w:cs="Arial"/>
          <w:sz w:val="20"/>
        </w:rPr>
        <w:t>,</w:t>
      </w:r>
      <w:r w:rsidR="00E8388F">
        <w:rPr>
          <w:rFonts w:ascii="Arial" w:hAnsi="Arial" w:cs="Arial"/>
          <w:sz w:val="20"/>
        </w:rPr>
        <w:t xml:space="preserve"> </w:t>
      </w:r>
      <w:r w:rsidRPr="00A3774F">
        <w:rPr>
          <w:rFonts w:ascii="Arial" w:hAnsi="Arial" w:cs="Arial"/>
          <w:sz w:val="20"/>
        </w:rPr>
        <w:t xml:space="preserve">compie necessariamente operazioni di trattamento di dati personali per conto </w:t>
      </w:r>
      <w:r w:rsidR="001F3346">
        <w:rPr>
          <w:rFonts w:ascii="Arial" w:hAnsi="Arial" w:cs="Arial"/>
          <w:sz w:val="20"/>
        </w:rPr>
        <w:t>dell</w:t>
      </w:r>
      <w:r w:rsidR="001F3346" w:rsidRPr="001F3346">
        <w:rPr>
          <w:rFonts w:ascii="Arial" w:hAnsi="Arial" w:cs="Arial"/>
          <w:sz w:val="20"/>
        </w:rPr>
        <w:t>’Az</w:t>
      </w:r>
      <w:r w:rsidR="001F3346" w:rsidRPr="000A671A">
        <w:rPr>
          <w:rFonts w:ascii="Arial" w:hAnsi="Arial" w:cs="Arial"/>
          <w:sz w:val="20"/>
        </w:rPr>
        <w:t xml:space="preserve">ienda </w:t>
      </w:r>
      <w:r w:rsidR="001F3346">
        <w:rPr>
          <w:rFonts w:ascii="Arial" w:hAnsi="Arial" w:cs="Arial"/>
          <w:sz w:val="20"/>
        </w:rPr>
        <w:t>Ospedaliero-Universitaria</w:t>
      </w:r>
      <w:r w:rsidR="001F3346" w:rsidRPr="000A671A">
        <w:rPr>
          <w:rFonts w:ascii="Arial" w:hAnsi="Arial" w:cs="Arial"/>
          <w:sz w:val="20"/>
        </w:rPr>
        <w:t xml:space="preserve"> di Modena </w:t>
      </w:r>
      <w:r w:rsidR="001F3346">
        <w:rPr>
          <w:rFonts w:ascii="Arial" w:hAnsi="Arial" w:cs="Arial"/>
          <w:sz w:val="20"/>
        </w:rPr>
        <w:t>(AOU)</w:t>
      </w:r>
      <w:r w:rsidRPr="00A3774F">
        <w:rPr>
          <w:rFonts w:ascii="Arial" w:hAnsi="Arial" w:cs="Arial"/>
          <w:sz w:val="20"/>
        </w:rPr>
        <w:t xml:space="preserve">/Titolare del trattamento; </w:t>
      </w:r>
    </w:p>
    <w:p w:rsidR="00A3774F" w:rsidRPr="00A3774F" w:rsidRDefault="00A3774F" w:rsidP="00A3774F">
      <w:pPr>
        <w:numPr>
          <w:ilvl w:val="0"/>
          <w:numId w:val="7"/>
        </w:numPr>
        <w:spacing w:line="360" w:lineRule="auto"/>
        <w:jc w:val="both"/>
      </w:pPr>
      <w:r w:rsidRPr="00A3774F">
        <w:rPr>
          <w:rFonts w:ascii="Arial" w:hAnsi="Arial" w:cs="Arial"/>
          <w:sz w:val="20"/>
        </w:rPr>
        <w:t xml:space="preserve">l'ambito del trattamento e i dati che ne sono oggetto sono meglio specificati nell'Allegato 1 al presente </w:t>
      </w:r>
      <w:r w:rsidR="00F474AA">
        <w:rPr>
          <w:rFonts w:ascii="Arial" w:hAnsi="Arial" w:cs="Arial"/>
          <w:sz w:val="20"/>
        </w:rPr>
        <w:t>accordo</w:t>
      </w:r>
      <w:r w:rsidRPr="00A3774F">
        <w:rPr>
          <w:rFonts w:ascii="Arial" w:hAnsi="Arial" w:cs="Arial"/>
          <w:sz w:val="20"/>
        </w:rPr>
        <w:t xml:space="preserve"> “Descrizione del trattamento”;</w:t>
      </w:r>
    </w:p>
    <w:p w:rsidR="00A3774F" w:rsidRPr="00A3774F" w:rsidRDefault="00A3774F" w:rsidP="00A3774F">
      <w:pPr>
        <w:numPr>
          <w:ilvl w:val="0"/>
          <w:numId w:val="7"/>
        </w:numPr>
        <w:spacing w:line="360" w:lineRule="auto"/>
        <w:jc w:val="both"/>
      </w:pPr>
      <w:r w:rsidRPr="00A3774F">
        <w:rPr>
          <w:rFonts w:ascii="Arial" w:hAnsi="Arial" w:cs="Arial"/>
          <w:sz w:val="20"/>
        </w:rPr>
        <w:t>per l’ambito di attribuzioni, funzioni e competenze</w:t>
      </w:r>
      <w:r w:rsidRPr="00A3774F">
        <w:rPr>
          <w:rFonts w:ascii="Arial" w:hAnsi="Arial" w:cs="Arial"/>
          <w:b/>
          <w:sz w:val="20"/>
        </w:rPr>
        <w:t xml:space="preserve"> </w:t>
      </w:r>
      <w:r w:rsidRPr="00A3774F">
        <w:rPr>
          <w:rFonts w:ascii="Arial" w:hAnsi="Arial" w:cs="Arial"/>
          <w:sz w:val="20"/>
        </w:rPr>
        <w:t>conferite,</w:t>
      </w:r>
      <w:r w:rsidR="00C8355C">
        <w:rPr>
          <w:rFonts w:ascii="Arial" w:hAnsi="Arial" w:cs="Arial"/>
          <w:sz w:val="20"/>
        </w:rPr>
        <w:t xml:space="preserve"> la Ditta</w:t>
      </w:r>
      <w:r w:rsidR="00E8388F" w:rsidRPr="00E8388F">
        <w:rPr>
          <w:rFonts w:ascii="Arial" w:hAnsi="Arial" w:cs="Arial"/>
          <w:sz w:val="20"/>
        </w:rPr>
        <w:t xml:space="preserve"> </w:t>
      </w:r>
      <w:r w:rsidR="00C96B83" w:rsidRPr="009C0215">
        <w:rPr>
          <w:rFonts w:ascii="Arial" w:hAnsi="Arial" w:cs="Arial"/>
          <w:sz w:val="20"/>
          <w:highlight w:val="yellow"/>
        </w:rPr>
        <w:t>………………………</w:t>
      </w:r>
      <w:r w:rsidR="005465ED">
        <w:rPr>
          <w:rFonts w:ascii="Arial" w:hAnsi="Arial" w:cs="Arial"/>
          <w:sz w:val="20"/>
        </w:rPr>
        <w:t xml:space="preserve"> </w:t>
      </w:r>
      <w:r w:rsidRPr="00A3774F">
        <w:rPr>
          <w:rFonts w:ascii="Arial" w:hAnsi="Arial" w:cs="Arial"/>
          <w:sz w:val="20"/>
        </w:rPr>
        <w:t>possiede i requisiti di esperienza, capacità e affidabilità idonei a garantire il pieno rispetto</w:t>
      </w:r>
      <w:bookmarkStart w:id="0" w:name="page2"/>
      <w:bookmarkEnd w:id="0"/>
      <w:r w:rsidRPr="00A3774F">
        <w:rPr>
          <w:rFonts w:ascii="Arial" w:hAnsi="Arial" w:cs="Arial"/>
          <w:sz w:val="20"/>
        </w:rPr>
        <w:t xml:space="preserve"> delle vigenti disposizioni in materia di trattamento dei dati, ivi compreso il profilo relativo alla sicurezza;</w:t>
      </w:r>
    </w:p>
    <w:p w:rsidR="00A3774F" w:rsidRPr="00C8355C" w:rsidRDefault="00A3774F" w:rsidP="009158DF">
      <w:pPr>
        <w:numPr>
          <w:ilvl w:val="0"/>
          <w:numId w:val="7"/>
        </w:numPr>
        <w:spacing w:line="360" w:lineRule="auto"/>
        <w:jc w:val="both"/>
        <w:rPr>
          <w:rFonts w:ascii="Arial" w:hAnsi="Arial" w:cs="Arial"/>
          <w:b/>
          <w:bCs/>
          <w:sz w:val="20"/>
        </w:rPr>
      </w:pPr>
      <w:r w:rsidRPr="00A3774F">
        <w:rPr>
          <w:rFonts w:ascii="Arial" w:hAnsi="Arial" w:cs="Arial"/>
          <w:bCs/>
          <w:sz w:val="20"/>
        </w:rPr>
        <w:t>al fine di provvedere alla cor</w:t>
      </w:r>
      <w:r w:rsidR="009D3414" w:rsidRPr="009D3414">
        <w:rPr>
          <w:rFonts w:ascii="Arial" w:hAnsi="Arial" w:cs="Arial"/>
          <w:bCs/>
          <w:sz w:val="20"/>
        </w:rPr>
        <w:t>rett</w:t>
      </w:r>
      <w:r w:rsidRPr="00A3774F">
        <w:rPr>
          <w:rFonts w:ascii="Arial" w:hAnsi="Arial" w:cs="Arial"/>
          <w:bCs/>
          <w:sz w:val="20"/>
        </w:rPr>
        <w:t xml:space="preserve">a gestione degli adempimenti previsti dal GDPR e derivanti dal </w:t>
      </w:r>
      <w:r w:rsidRPr="008A0051">
        <w:rPr>
          <w:rFonts w:ascii="Arial" w:hAnsi="Arial" w:cs="Arial"/>
          <w:bCs/>
          <w:sz w:val="20"/>
        </w:rPr>
        <w:t xml:space="preserve">rapporto </w:t>
      </w:r>
      <w:r w:rsidR="00C768ED" w:rsidRPr="008A0051">
        <w:rPr>
          <w:rFonts w:ascii="Arial" w:hAnsi="Arial" w:cs="Arial"/>
          <w:bCs/>
          <w:sz w:val="20"/>
        </w:rPr>
        <w:t>di fornitura</w:t>
      </w:r>
      <w:r w:rsidR="00C768ED">
        <w:rPr>
          <w:rFonts w:ascii="Arial" w:hAnsi="Arial" w:cs="Arial"/>
          <w:bCs/>
          <w:sz w:val="20"/>
        </w:rPr>
        <w:t xml:space="preserve"> </w:t>
      </w:r>
      <w:r w:rsidRPr="00A3774F">
        <w:rPr>
          <w:rFonts w:ascii="Arial" w:hAnsi="Arial" w:cs="Arial"/>
          <w:bCs/>
          <w:sz w:val="20"/>
        </w:rPr>
        <w:t xml:space="preserve">in essere tra le parti, tra </w:t>
      </w:r>
      <w:r w:rsidR="00C8355C" w:rsidRPr="001F3346">
        <w:rPr>
          <w:rFonts w:ascii="Arial" w:hAnsi="Arial" w:cs="Arial"/>
          <w:sz w:val="20"/>
        </w:rPr>
        <w:t>l’Az</w:t>
      </w:r>
      <w:r w:rsidR="00C8355C" w:rsidRPr="000A671A">
        <w:rPr>
          <w:rFonts w:ascii="Arial" w:hAnsi="Arial" w:cs="Arial"/>
          <w:sz w:val="20"/>
        </w:rPr>
        <w:t xml:space="preserve">ienda </w:t>
      </w:r>
      <w:r w:rsidR="00C8355C">
        <w:rPr>
          <w:rFonts w:ascii="Arial" w:hAnsi="Arial" w:cs="Arial"/>
          <w:sz w:val="20"/>
        </w:rPr>
        <w:t>Ospedaliero-Universitaria</w:t>
      </w:r>
      <w:r w:rsidR="00C8355C" w:rsidRPr="000A671A">
        <w:rPr>
          <w:rFonts w:ascii="Arial" w:hAnsi="Arial" w:cs="Arial"/>
          <w:sz w:val="20"/>
        </w:rPr>
        <w:t xml:space="preserve"> di Modena </w:t>
      </w:r>
      <w:r w:rsidR="00C8355C">
        <w:rPr>
          <w:rFonts w:ascii="Arial" w:hAnsi="Arial" w:cs="Arial"/>
          <w:sz w:val="20"/>
        </w:rPr>
        <w:t xml:space="preserve">(AOU) </w:t>
      </w:r>
      <w:r w:rsidRPr="00A3774F">
        <w:rPr>
          <w:rFonts w:ascii="Arial" w:hAnsi="Arial" w:cs="Arial"/>
          <w:bCs/>
          <w:sz w:val="20"/>
        </w:rPr>
        <w:t xml:space="preserve">/Titolare del trattamento </w:t>
      </w:r>
      <w:r w:rsidR="00C8355C">
        <w:rPr>
          <w:rFonts w:ascii="Arial" w:hAnsi="Arial" w:cs="Arial"/>
          <w:bCs/>
          <w:sz w:val="20"/>
        </w:rPr>
        <w:t xml:space="preserve">e </w:t>
      </w:r>
      <w:r w:rsidR="00C8355C">
        <w:rPr>
          <w:rFonts w:ascii="Arial" w:hAnsi="Arial" w:cs="Arial"/>
          <w:sz w:val="20"/>
        </w:rPr>
        <w:t>la Ditta</w:t>
      </w:r>
      <w:r w:rsidR="00315CC6" w:rsidRPr="00315CC6">
        <w:rPr>
          <w:rFonts w:ascii="Arial" w:hAnsi="Arial" w:cs="Arial"/>
          <w:sz w:val="20"/>
        </w:rPr>
        <w:t xml:space="preserve"> </w:t>
      </w:r>
      <w:r w:rsidR="00C96B83" w:rsidRPr="009C0215">
        <w:rPr>
          <w:rFonts w:ascii="Arial" w:hAnsi="Arial" w:cs="Arial"/>
          <w:sz w:val="20"/>
          <w:highlight w:val="yellow"/>
        </w:rPr>
        <w:t>…………………………..</w:t>
      </w:r>
      <w:r w:rsidRPr="00A3774F">
        <w:rPr>
          <w:rFonts w:ascii="Arial" w:hAnsi="Arial" w:cs="Arial"/>
          <w:bCs/>
          <w:sz w:val="20"/>
        </w:rPr>
        <w:t xml:space="preserve">/Responsabile del trattamento si rende necessario stipulare il presente </w:t>
      </w:r>
      <w:r w:rsidR="00F474AA">
        <w:rPr>
          <w:rFonts w:ascii="Arial" w:hAnsi="Arial" w:cs="Arial"/>
          <w:bCs/>
          <w:sz w:val="20"/>
        </w:rPr>
        <w:t>accordo</w:t>
      </w:r>
      <w:r w:rsidR="001502C1" w:rsidRPr="009D3414">
        <w:rPr>
          <w:rFonts w:ascii="Arial" w:hAnsi="Arial" w:cs="Arial"/>
          <w:bCs/>
          <w:sz w:val="20"/>
        </w:rPr>
        <w:t xml:space="preserve"> </w:t>
      </w:r>
      <w:r w:rsidRPr="00A3774F">
        <w:rPr>
          <w:rFonts w:ascii="Arial" w:hAnsi="Arial" w:cs="Arial"/>
          <w:bCs/>
          <w:sz w:val="20"/>
        </w:rPr>
        <w:t>a norma dell’art. 28 del GDPR</w:t>
      </w:r>
      <w:r w:rsidR="004C1719" w:rsidRPr="00C8355C">
        <w:rPr>
          <w:rFonts w:ascii="Arial" w:hAnsi="Arial" w:cs="Arial"/>
          <w:bCs/>
          <w:sz w:val="20"/>
        </w:rPr>
        <w:t xml:space="preserve">, costituito dalle </w:t>
      </w:r>
      <w:proofErr w:type="spellStart"/>
      <w:r w:rsidR="004C1719" w:rsidRPr="00C8355C">
        <w:rPr>
          <w:rFonts w:ascii="Arial" w:hAnsi="Arial" w:cs="Arial"/>
          <w:bCs/>
          <w:sz w:val="20"/>
        </w:rPr>
        <w:t>SCCs</w:t>
      </w:r>
      <w:proofErr w:type="spellEnd"/>
      <w:r w:rsidR="004C1719" w:rsidRPr="00C8355C">
        <w:rPr>
          <w:rFonts w:ascii="Arial" w:hAnsi="Arial" w:cs="Arial"/>
          <w:bCs/>
          <w:sz w:val="20"/>
        </w:rPr>
        <w:t xml:space="preserve"> stabilite dalla </w:t>
      </w:r>
      <w:r w:rsidR="009D3414" w:rsidRPr="00C8355C">
        <w:rPr>
          <w:rFonts w:ascii="Arial" w:hAnsi="Arial" w:cs="Arial"/>
          <w:sz w:val="20"/>
        </w:rPr>
        <w:t>Commissione Europ</w:t>
      </w:r>
      <w:r w:rsidR="004C1719" w:rsidRPr="00C8355C">
        <w:rPr>
          <w:rFonts w:ascii="Arial" w:hAnsi="Arial" w:cs="Arial"/>
          <w:sz w:val="20"/>
        </w:rPr>
        <w:t xml:space="preserve">ea, </w:t>
      </w:r>
      <w:r w:rsidR="004C1719" w:rsidRPr="00C8355C">
        <w:rPr>
          <w:rFonts w:ascii="Arial" w:hAnsi="Arial" w:cs="Arial"/>
          <w:sz w:val="20"/>
          <w:szCs w:val="24"/>
        </w:rPr>
        <w:t xml:space="preserve">nonché da ulteriori clausole e garanzie supplementari </w:t>
      </w:r>
      <w:r w:rsidR="009158DF" w:rsidRPr="00C8355C">
        <w:rPr>
          <w:rFonts w:ascii="Arial" w:hAnsi="Arial" w:cs="Arial"/>
          <w:sz w:val="20"/>
          <w:szCs w:val="24"/>
        </w:rPr>
        <w:t xml:space="preserve">che tuttavia </w:t>
      </w:r>
      <w:r w:rsidR="004C1719" w:rsidRPr="00C8355C">
        <w:rPr>
          <w:rFonts w:ascii="Arial" w:hAnsi="Arial" w:cs="Arial"/>
          <w:sz w:val="20"/>
          <w:szCs w:val="24"/>
        </w:rPr>
        <w:t xml:space="preserve">non </w:t>
      </w:r>
      <w:r w:rsidR="009158DF" w:rsidRPr="00C8355C">
        <w:rPr>
          <w:rFonts w:ascii="Arial" w:hAnsi="Arial" w:cs="Arial"/>
          <w:sz w:val="20"/>
          <w:szCs w:val="24"/>
        </w:rPr>
        <w:t xml:space="preserve">si pongono in </w:t>
      </w:r>
      <w:r w:rsidR="004C1719" w:rsidRPr="00C8355C">
        <w:rPr>
          <w:rFonts w:ascii="Arial" w:hAnsi="Arial" w:cs="Arial"/>
          <w:sz w:val="20"/>
          <w:szCs w:val="24"/>
        </w:rPr>
        <w:t xml:space="preserve">contrasto con le predette </w:t>
      </w:r>
      <w:proofErr w:type="spellStart"/>
      <w:r w:rsidR="004C1719" w:rsidRPr="00C8355C">
        <w:rPr>
          <w:rFonts w:ascii="Arial" w:hAnsi="Arial" w:cs="Arial"/>
          <w:sz w:val="20"/>
          <w:szCs w:val="24"/>
        </w:rPr>
        <w:t>SCCs</w:t>
      </w:r>
      <w:proofErr w:type="spellEnd"/>
      <w:r w:rsidR="009158DF" w:rsidRPr="00C8355C">
        <w:rPr>
          <w:rFonts w:ascii="Arial" w:hAnsi="Arial" w:cs="Arial"/>
          <w:sz w:val="20"/>
          <w:szCs w:val="24"/>
        </w:rPr>
        <w:t xml:space="preserve"> e non ledono i diritti o le libertà fondamentali degli interessati</w:t>
      </w:r>
      <w:r w:rsidR="004C1719" w:rsidRPr="00C8355C">
        <w:rPr>
          <w:rFonts w:ascii="Arial" w:hAnsi="Arial" w:cs="Arial"/>
          <w:sz w:val="20"/>
          <w:szCs w:val="24"/>
        </w:rPr>
        <w:t>.</w:t>
      </w:r>
    </w:p>
    <w:p w:rsidR="004C1719" w:rsidRPr="00A3774F" w:rsidRDefault="004C1719" w:rsidP="004C1719">
      <w:pPr>
        <w:spacing w:line="360" w:lineRule="auto"/>
        <w:ind w:left="720"/>
        <w:jc w:val="both"/>
        <w:rPr>
          <w:rFonts w:ascii="Arial" w:hAnsi="Arial" w:cs="Arial"/>
          <w:b/>
          <w:bCs/>
          <w:color w:val="FF0000"/>
          <w:sz w:val="20"/>
        </w:rPr>
      </w:pPr>
    </w:p>
    <w:p w:rsidR="00A3774F" w:rsidRPr="00A3774F" w:rsidRDefault="00A3774F" w:rsidP="00A3774F">
      <w:pPr>
        <w:spacing w:line="360" w:lineRule="auto"/>
        <w:jc w:val="center"/>
      </w:pPr>
      <w:r w:rsidRPr="00A3774F">
        <w:rPr>
          <w:rFonts w:ascii="Arial" w:hAnsi="Arial" w:cs="Arial"/>
          <w:b/>
          <w:bCs/>
          <w:sz w:val="20"/>
        </w:rPr>
        <w:t>Tutto ciò premesso, tra le parti si conviene e si stipula quanto segue</w:t>
      </w:r>
    </w:p>
    <w:p w:rsidR="00A3774F" w:rsidRPr="00A3774F" w:rsidRDefault="00A3774F" w:rsidP="00A3774F">
      <w:pPr>
        <w:spacing w:line="360" w:lineRule="auto"/>
        <w:ind w:left="454"/>
        <w:jc w:val="both"/>
        <w:rPr>
          <w:rFonts w:ascii="Arial" w:hAnsi="Arial" w:cs="Arial"/>
          <w:sz w:val="20"/>
        </w:rPr>
      </w:pPr>
    </w:p>
    <w:p w:rsidR="00A3774F" w:rsidRPr="00A3774F" w:rsidRDefault="00A3774F" w:rsidP="00A3774F">
      <w:pPr>
        <w:spacing w:line="360" w:lineRule="auto"/>
        <w:ind w:left="454"/>
        <w:jc w:val="both"/>
      </w:pPr>
      <w:r w:rsidRPr="00A3774F">
        <w:rPr>
          <w:rFonts w:ascii="Arial" w:hAnsi="Arial" w:cs="Arial"/>
          <w:b/>
          <w:bCs/>
          <w:smallCaps/>
          <w:sz w:val="20"/>
        </w:rPr>
        <w:t>Designazione del Responsabile del trattamento</w:t>
      </w:r>
    </w:p>
    <w:p w:rsidR="00A3774F" w:rsidRPr="009D3414" w:rsidRDefault="00A3774F" w:rsidP="00A3774F">
      <w:pPr>
        <w:spacing w:line="360" w:lineRule="auto"/>
        <w:ind w:left="454"/>
        <w:jc w:val="both"/>
        <w:rPr>
          <w:rFonts w:ascii="Arial" w:hAnsi="Arial" w:cs="Arial"/>
          <w:sz w:val="20"/>
        </w:rPr>
      </w:pPr>
      <w:r w:rsidRPr="00A3774F">
        <w:rPr>
          <w:rFonts w:ascii="Arial" w:hAnsi="Arial" w:cs="Arial"/>
          <w:sz w:val="20"/>
        </w:rPr>
        <w:t xml:space="preserve">Con il presente </w:t>
      </w:r>
      <w:r w:rsidR="00F474AA" w:rsidRPr="00DD6976">
        <w:rPr>
          <w:rFonts w:ascii="Arial" w:hAnsi="Arial" w:cs="Arial"/>
          <w:color w:val="000000"/>
          <w:sz w:val="20"/>
        </w:rPr>
        <w:t>accordo</w:t>
      </w:r>
      <w:r w:rsidR="00C768ED">
        <w:rPr>
          <w:rFonts w:ascii="Arial" w:hAnsi="Arial" w:cs="Arial"/>
          <w:sz w:val="20"/>
        </w:rPr>
        <w:t>,</w:t>
      </w:r>
      <w:r w:rsidR="00C8355C">
        <w:rPr>
          <w:rFonts w:ascii="Arial" w:hAnsi="Arial" w:cs="Arial"/>
          <w:sz w:val="20"/>
        </w:rPr>
        <w:t xml:space="preserve"> </w:t>
      </w:r>
      <w:r w:rsidR="00C8355C" w:rsidRPr="001F3346">
        <w:rPr>
          <w:rFonts w:ascii="Arial" w:hAnsi="Arial" w:cs="Arial"/>
          <w:sz w:val="20"/>
        </w:rPr>
        <w:t>l’Az</w:t>
      </w:r>
      <w:r w:rsidR="00C8355C" w:rsidRPr="000A671A">
        <w:rPr>
          <w:rFonts w:ascii="Arial" w:hAnsi="Arial" w:cs="Arial"/>
          <w:sz w:val="20"/>
        </w:rPr>
        <w:t xml:space="preserve">ienda </w:t>
      </w:r>
      <w:r w:rsidR="00C8355C">
        <w:rPr>
          <w:rFonts w:ascii="Arial" w:hAnsi="Arial" w:cs="Arial"/>
          <w:sz w:val="20"/>
        </w:rPr>
        <w:t>Ospedaliero-Universitaria</w:t>
      </w:r>
      <w:r w:rsidR="00C8355C" w:rsidRPr="000A671A">
        <w:rPr>
          <w:rFonts w:ascii="Arial" w:hAnsi="Arial" w:cs="Arial"/>
          <w:sz w:val="20"/>
        </w:rPr>
        <w:t xml:space="preserve"> di Modena </w:t>
      </w:r>
      <w:r w:rsidR="00C8355C">
        <w:rPr>
          <w:rFonts w:ascii="Arial" w:hAnsi="Arial" w:cs="Arial"/>
          <w:sz w:val="20"/>
        </w:rPr>
        <w:t>(AOU)</w:t>
      </w:r>
      <w:r w:rsidRPr="00A3774F">
        <w:rPr>
          <w:rFonts w:ascii="Arial" w:hAnsi="Arial" w:cs="Arial"/>
          <w:sz w:val="20"/>
        </w:rPr>
        <w:t>/Titolare del trattamento,</w:t>
      </w:r>
      <w:r w:rsidR="00C768ED">
        <w:rPr>
          <w:rFonts w:ascii="Arial" w:hAnsi="Arial" w:cs="Arial"/>
          <w:sz w:val="20"/>
        </w:rPr>
        <w:t xml:space="preserve"> </w:t>
      </w:r>
      <w:r w:rsidRPr="00A3774F">
        <w:rPr>
          <w:rFonts w:ascii="Arial" w:hAnsi="Arial" w:cs="Arial"/>
          <w:sz w:val="20"/>
        </w:rPr>
        <w:t xml:space="preserve">rappresentata </w:t>
      </w:r>
      <w:r w:rsidR="001502C1" w:rsidRPr="00C8355C">
        <w:rPr>
          <w:rFonts w:ascii="Arial" w:hAnsi="Arial" w:cs="Arial"/>
          <w:sz w:val="20"/>
        </w:rPr>
        <w:t xml:space="preserve">dal </w:t>
      </w:r>
      <w:r w:rsidR="00B835D8">
        <w:rPr>
          <w:rFonts w:ascii="Arial" w:hAnsi="Arial" w:cs="Arial"/>
          <w:sz w:val="20"/>
        </w:rPr>
        <w:t>Responsabile del Servizio Unico Acquisti e Logistica, delegato con delibera n. 150/2018, al trattamento dei dati personali dal Legale Rappresentante dell’AOU</w:t>
      </w:r>
      <w:r w:rsidRPr="00C8355C">
        <w:rPr>
          <w:rFonts w:ascii="Arial" w:hAnsi="Arial" w:cs="Arial"/>
          <w:sz w:val="20"/>
        </w:rPr>
        <w:t>,</w:t>
      </w:r>
      <w:r w:rsidRPr="00A3774F">
        <w:rPr>
          <w:rFonts w:ascii="Arial" w:hAnsi="Arial" w:cs="Arial"/>
          <w:sz w:val="20"/>
        </w:rPr>
        <w:t xml:space="preserve"> </w:t>
      </w:r>
      <w:r w:rsidRPr="00C768ED">
        <w:rPr>
          <w:rFonts w:ascii="Arial" w:hAnsi="Arial" w:cs="Arial"/>
          <w:b/>
          <w:bCs/>
          <w:sz w:val="20"/>
        </w:rPr>
        <w:t>designa</w:t>
      </w:r>
      <w:r w:rsidRPr="00A3774F">
        <w:rPr>
          <w:rFonts w:ascii="Arial" w:hAnsi="Arial" w:cs="Arial"/>
          <w:sz w:val="20"/>
        </w:rPr>
        <w:t xml:space="preserve"> la</w:t>
      </w:r>
      <w:r w:rsidR="00C8355C">
        <w:rPr>
          <w:rFonts w:ascii="Arial" w:hAnsi="Arial" w:cs="Arial"/>
          <w:sz w:val="20"/>
        </w:rPr>
        <w:t xml:space="preserve"> Ditta</w:t>
      </w:r>
      <w:r w:rsidR="00315CC6" w:rsidRPr="00315CC6">
        <w:rPr>
          <w:rFonts w:ascii="Arial" w:hAnsi="Arial" w:cs="Arial"/>
          <w:sz w:val="20"/>
        </w:rPr>
        <w:t xml:space="preserve"> </w:t>
      </w:r>
      <w:r w:rsidR="00C96B83" w:rsidRPr="009C0215">
        <w:rPr>
          <w:rFonts w:ascii="Arial" w:hAnsi="Arial" w:cs="Arial"/>
          <w:sz w:val="20"/>
          <w:highlight w:val="yellow"/>
        </w:rPr>
        <w:t>………………</w:t>
      </w:r>
      <w:proofErr w:type="gramStart"/>
      <w:r w:rsidR="00C96B83" w:rsidRPr="009C0215">
        <w:rPr>
          <w:rFonts w:ascii="Arial" w:hAnsi="Arial" w:cs="Arial"/>
          <w:sz w:val="20"/>
          <w:highlight w:val="yellow"/>
        </w:rPr>
        <w:t>…….</w:t>
      </w:r>
      <w:proofErr w:type="gramEnd"/>
      <w:r w:rsidR="005465ED" w:rsidRPr="009C0215">
        <w:rPr>
          <w:rFonts w:ascii="Arial" w:hAnsi="Arial" w:cs="Arial"/>
          <w:sz w:val="20"/>
          <w:highlight w:val="yellow"/>
        </w:rPr>
        <w:t>.</w:t>
      </w:r>
      <w:r w:rsidR="00315CC6">
        <w:rPr>
          <w:rFonts w:ascii="Arial" w:hAnsi="Arial" w:cs="Arial"/>
          <w:sz w:val="20"/>
        </w:rPr>
        <w:t xml:space="preserve"> </w:t>
      </w:r>
      <w:r w:rsidRPr="00A3774F">
        <w:rPr>
          <w:rFonts w:ascii="Arial" w:hAnsi="Arial" w:cs="Arial"/>
          <w:sz w:val="20"/>
        </w:rPr>
        <w:t>quale Responsabile del trattamento dei dati personali, per quanto sia necessario alla cor</w:t>
      </w:r>
      <w:r w:rsidR="009D3414" w:rsidRPr="009D3414">
        <w:rPr>
          <w:rFonts w:ascii="Arial" w:hAnsi="Arial" w:cs="Arial"/>
          <w:sz w:val="20"/>
        </w:rPr>
        <w:t>ret</w:t>
      </w:r>
      <w:r w:rsidRPr="00A3774F">
        <w:rPr>
          <w:rFonts w:ascii="Arial" w:hAnsi="Arial" w:cs="Arial"/>
          <w:sz w:val="20"/>
        </w:rPr>
        <w:t xml:space="preserve">ta esecuzione del rapporto </w:t>
      </w:r>
      <w:r w:rsidR="00C768ED">
        <w:rPr>
          <w:rFonts w:ascii="Arial" w:hAnsi="Arial" w:cs="Arial"/>
          <w:sz w:val="20"/>
        </w:rPr>
        <w:t xml:space="preserve">di </w:t>
      </w:r>
      <w:r w:rsidR="00C768ED" w:rsidRPr="008A0051">
        <w:rPr>
          <w:rFonts w:ascii="Arial" w:hAnsi="Arial" w:cs="Arial"/>
          <w:sz w:val="20"/>
        </w:rPr>
        <w:t>fornitura</w:t>
      </w:r>
      <w:r w:rsidR="003F61E9">
        <w:rPr>
          <w:rFonts w:ascii="Arial" w:hAnsi="Arial" w:cs="Arial"/>
          <w:sz w:val="20"/>
        </w:rPr>
        <w:t>/convenzionale</w:t>
      </w:r>
      <w:r w:rsidRPr="00A3774F">
        <w:rPr>
          <w:rFonts w:ascii="Arial" w:hAnsi="Arial" w:cs="Arial"/>
          <w:sz w:val="20"/>
        </w:rPr>
        <w:t xml:space="preserve"> indicato in premessa.</w:t>
      </w:r>
    </w:p>
    <w:p w:rsidR="009158DF" w:rsidRPr="009158DF" w:rsidRDefault="009158DF" w:rsidP="009158DF">
      <w:pPr>
        <w:spacing w:line="360" w:lineRule="auto"/>
        <w:jc w:val="both"/>
        <w:rPr>
          <w:rFonts w:ascii="Arial" w:hAnsi="Arial" w:cs="Arial"/>
          <w:sz w:val="20"/>
        </w:rPr>
      </w:pPr>
    </w:p>
    <w:p w:rsidR="009158DF" w:rsidRPr="000D0CF0" w:rsidRDefault="009158DF" w:rsidP="009158DF">
      <w:pPr>
        <w:spacing w:line="360" w:lineRule="auto"/>
        <w:ind w:left="454"/>
        <w:jc w:val="both"/>
        <w:rPr>
          <w:rFonts w:ascii="Arial" w:hAnsi="Arial" w:cs="Arial"/>
          <w:b/>
          <w:bCs/>
          <w:smallCaps/>
          <w:sz w:val="20"/>
        </w:rPr>
      </w:pPr>
      <w:r w:rsidRPr="000D0CF0">
        <w:rPr>
          <w:rFonts w:ascii="Arial" w:hAnsi="Arial" w:cs="Arial"/>
          <w:b/>
          <w:bCs/>
          <w:smallCaps/>
          <w:sz w:val="20"/>
        </w:rPr>
        <w:t>Scopo e ambito di applicazione</w:t>
      </w:r>
    </w:p>
    <w:p w:rsidR="009158DF" w:rsidRPr="00F76B63" w:rsidRDefault="009158DF" w:rsidP="009158DF">
      <w:pPr>
        <w:spacing w:line="360" w:lineRule="auto"/>
        <w:ind w:left="454"/>
        <w:jc w:val="both"/>
        <w:rPr>
          <w:rFonts w:ascii="Arial" w:hAnsi="Arial" w:cs="Arial"/>
          <w:color w:val="000000"/>
          <w:sz w:val="20"/>
        </w:rPr>
      </w:pPr>
      <w:r w:rsidRPr="00F76B63">
        <w:rPr>
          <w:rFonts w:ascii="Arial" w:hAnsi="Arial" w:cs="Arial"/>
          <w:color w:val="000000"/>
          <w:sz w:val="20"/>
        </w:rPr>
        <w:t xml:space="preserve">Il Titolare del trattamento e il Responsabile del trattamento accettano le presenti clausole al fine di garantire il rispetto dell'articolo 28, </w:t>
      </w:r>
      <w:proofErr w:type="spellStart"/>
      <w:r w:rsidRPr="00F76B63">
        <w:rPr>
          <w:rFonts w:ascii="Arial" w:hAnsi="Arial" w:cs="Arial"/>
          <w:color w:val="000000"/>
          <w:sz w:val="20"/>
        </w:rPr>
        <w:t>par</w:t>
      </w:r>
      <w:r w:rsidR="00602513" w:rsidRPr="00F76B63">
        <w:rPr>
          <w:rFonts w:ascii="Arial" w:hAnsi="Arial" w:cs="Arial"/>
          <w:color w:val="000000"/>
          <w:sz w:val="20"/>
        </w:rPr>
        <w:t>r</w:t>
      </w:r>
      <w:proofErr w:type="spellEnd"/>
      <w:r w:rsidR="00602513" w:rsidRPr="00F76B63">
        <w:rPr>
          <w:rFonts w:ascii="Arial" w:hAnsi="Arial" w:cs="Arial"/>
          <w:color w:val="000000"/>
          <w:sz w:val="20"/>
        </w:rPr>
        <w:t>.</w:t>
      </w:r>
      <w:r w:rsidRPr="00F76B63">
        <w:rPr>
          <w:rFonts w:ascii="Arial" w:hAnsi="Arial" w:cs="Arial"/>
          <w:color w:val="000000"/>
          <w:sz w:val="20"/>
        </w:rPr>
        <w:t xml:space="preserve"> 3 e 4, del GDPR; tali clausole si applicano al trattamento dei dati personali specificato all'Allegato 1 “Descrizione del trattamento”.</w:t>
      </w:r>
    </w:p>
    <w:p w:rsidR="000D0CF0" w:rsidRPr="00F76B63" w:rsidRDefault="000D0CF0" w:rsidP="000D0CF0">
      <w:pPr>
        <w:spacing w:line="360" w:lineRule="auto"/>
        <w:ind w:left="454"/>
        <w:jc w:val="both"/>
        <w:rPr>
          <w:rFonts w:ascii="Arial" w:hAnsi="Arial" w:cs="Arial"/>
          <w:color w:val="000000"/>
          <w:sz w:val="20"/>
        </w:rPr>
      </w:pPr>
      <w:r w:rsidRPr="00F76B63">
        <w:rPr>
          <w:rFonts w:ascii="Arial" w:hAnsi="Arial" w:cs="Arial"/>
          <w:color w:val="000000"/>
          <w:sz w:val="20"/>
        </w:rPr>
        <w:t xml:space="preserve">Gli Allegati da 1 a </w:t>
      </w:r>
      <w:r w:rsidR="008A0051" w:rsidRPr="00F76B63">
        <w:rPr>
          <w:rFonts w:ascii="Arial" w:hAnsi="Arial" w:cs="Arial"/>
          <w:color w:val="000000"/>
          <w:sz w:val="20"/>
        </w:rPr>
        <w:t>3</w:t>
      </w:r>
      <w:r w:rsidRPr="00F76B63">
        <w:rPr>
          <w:rFonts w:ascii="Arial" w:hAnsi="Arial" w:cs="Arial"/>
          <w:color w:val="000000"/>
          <w:sz w:val="20"/>
        </w:rPr>
        <w:t xml:space="preserve"> costituiscono parte integrante delle </w:t>
      </w:r>
      <w:r w:rsidR="00C768ED" w:rsidRPr="00F76B63">
        <w:rPr>
          <w:rFonts w:ascii="Arial" w:hAnsi="Arial" w:cs="Arial"/>
          <w:color w:val="000000"/>
          <w:sz w:val="20"/>
        </w:rPr>
        <w:t xml:space="preserve">presenti </w:t>
      </w:r>
      <w:r w:rsidRPr="00F76B63">
        <w:rPr>
          <w:rFonts w:ascii="Arial" w:hAnsi="Arial" w:cs="Arial"/>
          <w:color w:val="000000"/>
          <w:sz w:val="20"/>
        </w:rPr>
        <w:t>clausole.</w:t>
      </w:r>
    </w:p>
    <w:p w:rsidR="00C96B83" w:rsidRPr="00F76B63" w:rsidRDefault="00C96B83" w:rsidP="00C96B83">
      <w:pPr>
        <w:spacing w:line="360" w:lineRule="auto"/>
        <w:ind w:left="454"/>
        <w:jc w:val="both"/>
        <w:rPr>
          <w:rFonts w:ascii="Arial" w:hAnsi="Arial" w:cs="Arial"/>
          <w:color w:val="000000"/>
          <w:sz w:val="20"/>
        </w:rPr>
      </w:pPr>
      <w:r w:rsidRPr="00F76B63">
        <w:rPr>
          <w:rFonts w:ascii="Arial" w:hAnsi="Arial" w:cs="Arial"/>
          <w:color w:val="000000"/>
          <w:sz w:val="20"/>
        </w:rPr>
        <w:t>Le clausole del presente contratto lasciano impregiudicati gli obblighi cui è soggetto il Titolare del trattamento a norma del GDPR e non garantiscono, di per sé, il rispetto degli obblighi connessi ai trasferimenti internazionali conformemente al Capo V del GDPR (“Trasferimenti di dati personali verso paesi terzi o organizzazioni internazionali”).</w:t>
      </w:r>
    </w:p>
    <w:p w:rsidR="009158DF" w:rsidRDefault="009158DF" w:rsidP="00C96B83">
      <w:pPr>
        <w:spacing w:line="360" w:lineRule="auto"/>
        <w:jc w:val="both"/>
        <w:rPr>
          <w:rFonts w:ascii="Arial" w:hAnsi="Arial" w:cs="Arial"/>
          <w:sz w:val="20"/>
        </w:rPr>
      </w:pPr>
    </w:p>
    <w:p w:rsidR="009158DF" w:rsidRPr="000D0CF0" w:rsidRDefault="009158DF" w:rsidP="009158DF">
      <w:pPr>
        <w:spacing w:line="360" w:lineRule="auto"/>
        <w:ind w:left="454"/>
        <w:jc w:val="both"/>
        <w:rPr>
          <w:rFonts w:ascii="Arial" w:hAnsi="Arial" w:cs="Arial"/>
          <w:b/>
          <w:bCs/>
          <w:smallCaps/>
          <w:sz w:val="20"/>
        </w:rPr>
      </w:pPr>
      <w:r w:rsidRPr="000D0CF0">
        <w:rPr>
          <w:rFonts w:ascii="Arial" w:hAnsi="Arial" w:cs="Arial"/>
          <w:b/>
          <w:bCs/>
          <w:smallCaps/>
          <w:sz w:val="20"/>
        </w:rPr>
        <w:t>Interp</w:t>
      </w:r>
      <w:r w:rsidR="00826C6B" w:rsidRPr="000D0CF0">
        <w:rPr>
          <w:rFonts w:ascii="Arial" w:hAnsi="Arial" w:cs="Arial"/>
          <w:b/>
          <w:bCs/>
          <w:smallCaps/>
          <w:sz w:val="20"/>
        </w:rPr>
        <w:t>ret</w:t>
      </w:r>
      <w:r w:rsidRPr="000D0CF0">
        <w:rPr>
          <w:rFonts w:ascii="Arial" w:hAnsi="Arial" w:cs="Arial"/>
          <w:b/>
          <w:bCs/>
          <w:smallCaps/>
          <w:sz w:val="20"/>
        </w:rPr>
        <w:t>azione</w:t>
      </w:r>
      <w:r w:rsidR="0058204E" w:rsidRPr="000D0CF0">
        <w:rPr>
          <w:rFonts w:ascii="Arial" w:hAnsi="Arial" w:cs="Arial"/>
          <w:b/>
          <w:bCs/>
          <w:smallCaps/>
          <w:sz w:val="20"/>
        </w:rPr>
        <w:t xml:space="preserve"> e gerarchia</w:t>
      </w:r>
    </w:p>
    <w:p w:rsidR="009158DF" w:rsidRPr="000D0CF0" w:rsidRDefault="009158DF" w:rsidP="0058204E">
      <w:pPr>
        <w:spacing w:line="360" w:lineRule="auto"/>
        <w:ind w:left="454"/>
        <w:jc w:val="both"/>
        <w:rPr>
          <w:rFonts w:ascii="Arial" w:hAnsi="Arial" w:cs="Arial"/>
          <w:sz w:val="20"/>
        </w:rPr>
      </w:pPr>
      <w:r w:rsidRPr="000D0CF0">
        <w:rPr>
          <w:rFonts w:ascii="Arial" w:hAnsi="Arial" w:cs="Arial"/>
          <w:sz w:val="20"/>
        </w:rPr>
        <w:lastRenderedPageBreak/>
        <w:t>Quando le clausole</w:t>
      </w:r>
      <w:r w:rsidR="0058204E" w:rsidRPr="000D0CF0">
        <w:rPr>
          <w:rFonts w:ascii="Arial" w:hAnsi="Arial" w:cs="Arial"/>
          <w:sz w:val="20"/>
        </w:rPr>
        <w:t xml:space="preserve"> del presente </w:t>
      </w:r>
      <w:r w:rsidR="00F474AA" w:rsidRPr="00DD6976">
        <w:rPr>
          <w:rFonts w:ascii="Arial" w:hAnsi="Arial" w:cs="Arial"/>
          <w:color w:val="000000"/>
          <w:sz w:val="20"/>
        </w:rPr>
        <w:t>accordo</w:t>
      </w:r>
      <w:r w:rsidRPr="000D0CF0">
        <w:rPr>
          <w:rFonts w:ascii="Arial" w:hAnsi="Arial" w:cs="Arial"/>
          <w:sz w:val="20"/>
        </w:rPr>
        <w:t xml:space="preserve"> utilizzano i termini </w:t>
      </w:r>
      <w:r w:rsidR="0058204E" w:rsidRPr="000D0CF0">
        <w:rPr>
          <w:rFonts w:ascii="Arial" w:hAnsi="Arial" w:cs="Arial"/>
          <w:sz w:val="20"/>
        </w:rPr>
        <w:t xml:space="preserve">già </w:t>
      </w:r>
      <w:r w:rsidRPr="000D0CF0">
        <w:rPr>
          <w:rFonts w:ascii="Arial" w:hAnsi="Arial" w:cs="Arial"/>
          <w:sz w:val="20"/>
        </w:rPr>
        <w:t>definiti</w:t>
      </w:r>
      <w:r w:rsidR="0058204E" w:rsidRPr="000D0CF0">
        <w:rPr>
          <w:rFonts w:ascii="Arial" w:hAnsi="Arial" w:cs="Arial"/>
          <w:sz w:val="20"/>
        </w:rPr>
        <w:t xml:space="preserve"> nel GDPR, </w:t>
      </w:r>
      <w:r w:rsidRPr="000D0CF0">
        <w:rPr>
          <w:rFonts w:ascii="Arial" w:hAnsi="Arial" w:cs="Arial"/>
          <w:sz w:val="20"/>
        </w:rPr>
        <w:t>tali termini hanno l</w:t>
      </w:r>
      <w:r w:rsidR="0058204E" w:rsidRPr="000D0CF0">
        <w:rPr>
          <w:rFonts w:ascii="Arial" w:hAnsi="Arial" w:cs="Arial"/>
          <w:sz w:val="20"/>
        </w:rPr>
        <w:t>o stesso significato di cui al GDPR</w:t>
      </w:r>
      <w:r w:rsidRPr="000D0CF0">
        <w:rPr>
          <w:rFonts w:ascii="Arial" w:hAnsi="Arial" w:cs="Arial"/>
          <w:sz w:val="20"/>
        </w:rPr>
        <w:t xml:space="preserve"> </w:t>
      </w:r>
      <w:r w:rsidR="0058204E" w:rsidRPr="000D0CF0">
        <w:rPr>
          <w:rFonts w:ascii="Arial" w:hAnsi="Arial" w:cs="Arial"/>
          <w:sz w:val="20"/>
        </w:rPr>
        <w:t xml:space="preserve">stesso e </w:t>
      </w:r>
      <w:r w:rsidRPr="000D0CF0">
        <w:rPr>
          <w:rFonts w:ascii="Arial" w:hAnsi="Arial" w:cs="Arial"/>
          <w:sz w:val="20"/>
        </w:rPr>
        <w:t>vanno lette e interp</w:t>
      </w:r>
      <w:r w:rsidR="000D0CF0">
        <w:rPr>
          <w:rFonts w:ascii="Arial" w:hAnsi="Arial" w:cs="Arial"/>
          <w:sz w:val="20"/>
        </w:rPr>
        <w:t>ret</w:t>
      </w:r>
      <w:r w:rsidRPr="000D0CF0">
        <w:rPr>
          <w:rFonts w:ascii="Arial" w:hAnsi="Arial" w:cs="Arial"/>
          <w:sz w:val="20"/>
        </w:rPr>
        <w:t>ate alla luce delle</w:t>
      </w:r>
      <w:r w:rsidR="0058204E" w:rsidRPr="000D0CF0">
        <w:rPr>
          <w:rFonts w:ascii="Arial" w:hAnsi="Arial" w:cs="Arial"/>
          <w:sz w:val="20"/>
        </w:rPr>
        <w:t xml:space="preserve"> disposizioni dal medesimo dettate.</w:t>
      </w:r>
      <w:r w:rsidRPr="000D0CF0">
        <w:rPr>
          <w:rFonts w:ascii="Arial" w:hAnsi="Arial" w:cs="Arial"/>
          <w:sz w:val="20"/>
        </w:rPr>
        <w:t xml:space="preserve"> </w:t>
      </w:r>
      <w:r w:rsidR="0058204E" w:rsidRPr="000D0CF0">
        <w:rPr>
          <w:rFonts w:ascii="Arial" w:hAnsi="Arial" w:cs="Arial"/>
          <w:sz w:val="20"/>
        </w:rPr>
        <w:t xml:space="preserve"> </w:t>
      </w:r>
    </w:p>
    <w:p w:rsidR="009158DF" w:rsidRPr="000D0CF0" w:rsidRDefault="009158DF" w:rsidP="009158DF">
      <w:pPr>
        <w:spacing w:line="360" w:lineRule="auto"/>
        <w:ind w:left="454"/>
        <w:jc w:val="both"/>
        <w:rPr>
          <w:rFonts w:ascii="Arial" w:hAnsi="Arial" w:cs="Arial"/>
          <w:sz w:val="20"/>
        </w:rPr>
      </w:pPr>
      <w:r w:rsidRPr="000D0CF0">
        <w:rPr>
          <w:rFonts w:ascii="Arial" w:hAnsi="Arial" w:cs="Arial"/>
          <w:sz w:val="20"/>
        </w:rPr>
        <w:t>Le clausole non devono essere interp</w:t>
      </w:r>
      <w:r w:rsidR="000D0CF0">
        <w:rPr>
          <w:rFonts w:ascii="Arial" w:hAnsi="Arial" w:cs="Arial"/>
          <w:sz w:val="20"/>
        </w:rPr>
        <w:t>ret</w:t>
      </w:r>
      <w:r w:rsidRPr="000D0CF0">
        <w:rPr>
          <w:rFonts w:ascii="Arial" w:hAnsi="Arial" w:cs="Arial"/>
          <w:sz w:val="20"/>
        </w:rPr>
        <w:t xml:space="preserve">ate in un senso che non sia conforme ai diritti e agli obblighi previsti dal </w:t>
      </w:r>
      <w:r w:rsidR="0058204E" w:rsidRPr="000D0CF0">
        <w:rPr>
          <w:rFonts w:ascii="Arial" w:hAnsi="Arial" w:cs="Arial"/>
          <w:sz w:val="20"/>
        </w:rPr>
        <w:t xml:space="preserve">GDPR </w:t>
      </w:r>
      <w:r w:rsidRPr="000D0CF0">
        <w:rPr>
          <w:rFonts w:ascii="Arial" w:hAnsi="Arial" w:cs="Arial"/>
          <w:sz w:val="20"/>
        </w:rPr>
        <w:t>o che pregiudichi i diritti o le libertà fondamentali degli interessati.</w:t>
      </w:r>
    </w:p>
    <w:p w:rsidR="000D0CF0" w:rsidRPr="000D0CF0" w:rsidRDefault="0058204E" w:rsidP="000A35F2">
      <w:pPr>
        <w:spacing w:line="360" w:lineRule="auto"/>
        <w:ind w:left="454"/>
        <w:jc w:val="both"/>
        <w:rPr>
          <w:rFonts w:ascii="Arial" w:hAnsi="Arial" w:cs="Arial"/>
          <w:sz w:val="20"/>
        </w:rPr>
      </w:pPr>
      <w:r w:rsidRPr="000D0CF0">
        <w:rPr>
          <w:rFonts w:ascii="Arial" w:hAnsi="Arial" w:cs="Arial"/>
          <w:sz w:val="20"/>
        </w:rPr>
        <w:t xml:space="preserve">In caso di contraddizione tra le clausole del presente </w:t>
      </w:r>
      <w:r w:rsidR="00F474AA" w:rsidRPr="00DD6976">
        <w:rPr>
          <w:rFonts w:ascii="Arial" w:hAnsi="Arial" w:cs="Arial"/>
          <w:color w:val="000000"/>
          <w:sz w:val="20"/>
        </w:rPr>
        <w:t>accordo</w:t>
      </w:r>
      <w:r w:rsidRPr="000D0CF0">
        <w:rPr>
          <w:rFonts w:ascii="Arial" w:hAnsi="Arial" w:cs="Arial"/>
          <w:sz w:val="20"/>
        </w:rPr>
        <w:t xml:space="preserve"> e le disposizioni di accordi correlati, vigenti tra le parti al momento dell'accettazione delle presenti clausole, o conclusi successivamente, prevalgono le presenti clausole.</w:t>
      </w:r>
    </w:p>
    <w:p w:rsidR="00103726" w:rsidRDefault="00103726" w:rsidP="00FF76B8">
      <w:pPr>
        <w:spacing w:line="360" w:lineRule="auto"/>
        <w:ind w:left="454"/>
        <w:jc w:val="both"/>
        <w:rPr>
          <w:rFonts w:ascii="Arial" w:hAnsi="Arial" w:cs="Arial"/>
          <w:b/>
          <w:bCs/>
          <w:smallCaps/>
          <w:sz w:val="20"/>
        </w:rPr>
      </w:pPr>
    </w:p>
    <w:p w:rsidR="00FF76B8" w:rsidRPr="004B1023" w:rsidRDefault="00FF76B8" w:rsidP="00FF76B8">
      <w:pPr>
        <w:spacing w:line="360" w:lineRule="auto"/>
        <w:ind w:left="454"/>
        <w:jc w:val="both"/>
        <w:rPr>
          <w:rFonts w:ascii="Arial" w:hAnsi="Arial" w:cs="Arial"/>
          <w:b/>
          <w:bCs/>
          <w:smallCaps/>
          <w:sz w:val="20"/>
        </w:rPr>
      </w:pPr>
      <w:r w:rsidRPr="004B1023">
        <w:rPr>
          <w:rFonts w:ascii="Arial" w:hAnsi="Arial" w:cs="Arial"/>
          <w:b/>
          <w:bCs/>
          <w:smallCaps/>
          <w:sz w:val="20"/>
        </w:rPr>
        <w:t>Descrizione del trattamento</w:t>
      </w:r>
    </w:p>
    <w:p w:rsidR="00FF76B8" w:rsidRPr="004B1023" w:rsidRDefault="00FF76B8" w:rsidP="00FF76B8">
      <w:pPr>
        <w:spacing w:line="360" w:lineRule="auto"/>
        <w:ind w:left="454"/>
        <w:jc w:val="both"/>
        <w:rPr>
          <w:rFonts w:ascii="Arial" w:hAnsi="Arial" w:cs="Arial"/>
          <w:sz w:val="20"/>
        </w:rPr>
      </w:pPr>
      <w:r w:rsidRPr="004B1023">
        <w:rPr>
          <w:rFonts w:ascii="Arial" w:hAnsi="Arial" w:cs="Arial"/>
          <w:sz w:val="20"/>
        </w:rPr>
        <w:t>I dettagli dei trattamenti, in particolare le categorie di dati personali e le finalità del trattamento per le quali i dati personali sono trattati per conto del titolare del trattamento, sono specificati nell’Allegato 1</w:t>
      </w:r>
      <w:r w:rsidR="004B1023" w:rsidRPr="004B1023">
        <w:rPr>
          <w:rFonts w:ascii="Arial" w:hAnsi="Arial" w:cs="Arial"/>
          <w:sz w:val="20"/>
        </w:rPr>
        <w:t>.</w:t>
      </w:r>
    </w:p>
    <w:p w:rsidR="006C5F67" w:rsidRDefault="006C5F67" w:rsidP="00A3774F">
      <w:pPr>
        <w:spacing w:line="360" w:lineRule="auto"/>
        <w:jc w:val="both"/>
        <w:rPr>
          <w:rFonts w:ascii="Arial" w:hAnsi="Arial" w:cs="Arial"/>
          <w:sz w:val="20"/>
        </w:rPr>
      </w:pPr>
    </w:p>
    <w:p w:rsidR="006C5F67" w:rsidRPr="009924F2" w:rsidRDefault="000F0F71">
      <w:pPr>
        <w:spacing w:line="360" w:lineRule="auto"/>
        <w:ind w:left="397" w:firstLine="57"/>
        <w:jc w:val="both"/>
      </w:pPr>
      <w:r w:rsidRPr="009924F2">
        <w:rPr>
          <w:rFonts w:ascii="Arial" w:hAnsi="Arial" w:cs="Arial"/>
          <w:b/>
          <w:bCs/>
          <w:smallCaps/>
          <w:sz w:val="20"/>
        </w:rPr>
        <w:t xml:space="preserve">Obblighi delle parti </w:t>
      </w:r>
    </w:p>
    <w:p w:rsidR="006C5F67" w:rsidRDefault="006C5F67">
      <w:pPr>
        <w:spacing w:line="360" w:lineRule="auto"/>
        <w:ind w:left="454"/>
        <w:jc w:val="both"/>
        <w:rPr>
          <w:rFonts w:ascii="Arial" w:hAnsi="Arial" w:cs="Arial"/>
          <w:sz w:val="20"/>
        </w:rPr>
      </w:pPr>
      <w:r w:rsidRPr="009924F2">
        <w:rPr>
          <w:rFonts w:ascii="Arial" w:hAnsi="Arial" w:cs="Arial"/>
          <w:sz w:val="20"/>
        </w:rPr>
        <w:t>L</w:t>
      </w:r>
      <w:r w:rsidR="009924F2">
        <w:rPr>
          <w:rFonts w:ascii="Arial" w:hAnsi="Arial" w:cs="Arial"/>
          <w:sz w:val="20"/>
        </w:rPr>
        <w:t xml:space="preserve">a </w:t>
      </w:r>
      <w:r w:rsidR="00315CC6" w:rsidRPr="000A671A">
        <w:rPr>
          <w:rFonts w:ascii="Arial" w:hAnsi="Arial" w:cs="Arial"/>
          <w:sz w:val="20"/>
        </w:rPr>
        <w:t>Ditta</w:t>
      </w:r>
      <w:r w:rsidR="00C96B83">
        <w:rPr>
          <w:rFonts w:ascii="Arial" w:hAnsi="Arial" w:cs="Arial"/>
          <w:sz w:val="20"/>
        </w:rPr>
        <w:t xml:space="preserve"> </w:t>
      </w:r>
      <w:r w:rsidR="00C96B83" w:rsidRPr="009C0215">
        <w:rPr>
          <w:rFonts w:ascii="Arial" w:hAnsi="Arial" w:cs="Arial"/>
          <w:sz w:val="20"/>
          <w:highlight w:val="yellow"/>
        </w:rPr>
        <w:t>………………………</w:t>
      </w:r>
      <w:r w:rsidR="005465ED" w:rsidRPr="009C0215">
        <w:rPr>
          <w:rFonts w:ascii="Arial" w:hAnsi="Arial" w:cs="Arial"/>
          <w:sz w:val="20"/>
          <w:highlight w:val="yellow"/>
        </w:rPr>
        <w:t>.</w:t>
      </w:r>
      <w:r w:rsidR="009924F2">
        <w:rPr>
          <w:rFonts w:ascii="Arial" w:hAnsi="Arial" w:cs="Arial"/>
          <w:sz w:val="20"/>
        </w:rPr>
        <w:t>/</w:t>
      </w:r>
      <w:r>
        <w:rPr>
          <w:rFonts w:ascii="Arial" w:hAnsi="Arial" w:cs="Arial"/>
          <w:sz w:val="20"/>
        </w:rPr>
        <w:t>Responsabile del trattamento tratta i dati personali per conto d</w:t>
      </w:r>
      <w:r w:rsidR="0058204E">
        <w:rPr>
          <w:rFonts w:ascii="Arial" w:hAnsi="Arial" w:cs="Arial"/>
          <w:sz w:val="20"/>
        </w:rPr>
        <w:t>el</w:t>
      </w:r>
      <w:r w:rsidR="00B50CA1">
        <w:rPr>
          <w:rFonts w:ascii="Arial" w:hAnsi="Arial" w:cs="Arial"/>
          <w:sz w:val="20"/>
        </w:rPr>
        <w:t>l’Azienda Ospedaliero-Universitaria di Modena (AOU)/</w:t>
      </w:r>
      <w:r w:rsidR="0058204E">
        <w:rPr>
          <w:rFonts w:ascii="Arial" w:hAnsi="Arial" w:cs="Arial"/>
          <w:sz w:val="20"/>
        </w:rPr>
        <w:t>Titolare del trattamento</w:t>
      </w:r>
      <w:r>
        <w:rPr>
          <w:rFonts w:ascii="Arial" w:hAnsi="Arial" w:cs="Arial"/>
          <w:sz w:val="20"/>
        </w:rPr>
        <w:t xml:space="preserve"> </w:t>
      </w:r>
      <w:r w:rsidR="0058204E" w:rsidRPr="00B50CA1">
        <w:rPr>
          <w:rFonts w:ascii="Arial" w:hAnsi="Arial" w:cs="Arial"/>
          <w:sz w:val="20"/>
        </w:rPr>
        <w:t xml:space="preserve">soltanto su istruzione documentata </w:t>
      </w:r>
      <w:r w:rsidR="00843724">
        <w:rPr>
          <w:rFonts w:ascii="Arial" w:hAnsi="Arial" w:cs="Arial"/>
          <w:sz w:val="20"/>
        </w:rPr>
        <w:t>di quest’ultima (titolare del trattamento)</w:t>
      </w:r>
      <w:r w:rsidR="0058204E" w:rsidRPr="00B50CA1">
        <w:rPr>
          <w:rFonts w:ascii="Arial" w:hAnsi="Arial" w:cs="Arial"/>
          <w:sz w:val="20"/>
        </w:rPr>
        <w:t xml:space="preserve"> </w:t>
      </w:r>
      <w:r w:rsidRPr="00B50CA1">
        <w:rPr>
          <w:rFonts w:ascii="Arial" w:hAnsi="Arial" w:cs="Arial"/>
          <w:sz w:val="20"/>
        </w:rPr>
        <w:t>ed esclusivame</w:t>
      </w:r>
      <w:r>
        <w:rPr>
          <w:rFonts w:ascii="Arial" w:hAnsi="Arial" w:cs="Arial"/>
          <w:sz w:val="20"/>
        </w:rPr>
        <w:t xml:space="preserve">nte ai fini </w:t>
      </w:r>
      <w:r w:rsidR="00536096">
        <w:rPr>
          <w:rFonts w:ascii="Arial" w:hAnsi="Arial" w:cs="Arial"/>
          <w:sz w:val="20"/>
        </w:rPr>
        <w:t xml:space="preserve">specifici </w:t>
      </w:r>
      <w:r>
        <w:rPr>
          <w:rFonts w:ascii="Arial" w:hAnsi="Arial" w:cs="Arial"/>
          <w:sz w:val="20"/>
        </w:rPr>
        <w:t xml:space="preserve">della esecuzione dei servizi oggetto </w:t>
      </w:r>
      <w:r w:rsidRPr="00DD6976">
        <w:rPr>
          <w:rFonts w:ascii="Arial" w:hAnsi="Arial" w:cs="Arial"/>
          <w:color w:val="000000"/>
          <w:sz w:val="20"/>
        </w:rPr>
        <w:t>del</w:t>
      </w:r>
      <w:r w:rsidR="00663E52" w:rsidRPr="00DD6976">
        <w:rPr>
          <w:rFonts w:ascii="Arial" w:hAnsi="Arial" w:cs="Arial"/>
          <w:color w:val="000000"/>
          <w:sz w:val="20"/>
        </w:rPr>
        <w:t xml:space="preserve"> contratto</w:t>
      </w:r>
      <w:r>
        <w:rPr>
          <w:rFonts w:ascii="Arial" w:hAnsi="Arial" w:cs="Arial"/>
          <w:sz w:val="20"/>
        </w:rPr>
        <w:t xml:space="preserve">, nel rispetto della normativa vigente in materia di protezione dei dati personali, nonché delle istruzioni impartite dal Titolare nel presente </w:t>
      </w:r>
      <w:r w:rsidR="00663E52">
        <w:rPr>
          <w:rFonts w:ascii="Arial" w:hAnsi="Arial" w:cs="Arial"/>
          <w:sz w:val="20"/>
        </w:rPr>
        <w:t>accordo</w:t>
      </w:r>
      <w:r>
        <w:rPr>
          <w:rFonts w:ascii="Arial" w:hAnsi="Arial" w:cs="Arial"/>
          <w:sz w:val="20"/>
        </w:rPr>
        <w:t xml:space="preserve"> o in atti successivi. </w:t>
      </w:r>
    </w:p>
    <w:p w:rsidR="0058204E" w:rsidRPr="00B50CA1" w:rsidRDefault="0058204E">
      <w:pPr>
        <w:spacing w:line="360" w:lineRule="auto"/>
        <w:ind w:left="454"/>
        <w:jc w:val="both"/>
        <w:rPr>
          <w:rFonts w:ascii="Arial" w:hAnsi="Arial" w:cs="Arial"/>
          <w:sz w:val="20"/>
        </w:rPr>
      </w:pPr>
      <w:r w:rsidRPr="00B50CA1">
        <w:rPr>
          <w:rFonts w:ascii="Arial" w:hAnsi="Arial" w:cs="Arial"/>
          <w:sz w:val="20"/>
        </w:rPr>
        <w:t xml:space="preserve">Il </w:t>
      </w:r>
      <w:r w:rsidR="00B11FC8" w:rsidRPr="00B50CA1">
        <w:rPr>
          <w:rFonts w:ascii="Arial" w:hAnsi="Arial" w:cs="Arial"/>
          <w:sz w:val="20"/>
        </w:rPr>
        <w:t>T</w:t>
      </w:r>
      <w:r w:rsidRPr="00B50CA1">
        <w:rPr>
          <w:rFonts w:ascii="Arial" w:hAnsi="Arial" w:cs="Arial"/>
          <w:sz w:val="20"/>
        </w:rPr>
        <w:t>itolare del trattamento può anche impartire istruzioni successive per tutta la durata del trattamento dei dati personali. Tali istruzioni sono sempre documentate.</w:t>
      </w:r>
    </w:p>
    <w:p w:rsidR="006C5F67" w:rsidRDefault="006C5F67">
      <w:pPr>
        <w:spacing w:line="360" w:lineRule="auto"/>
        <w:ind w:left="454"/>
        <w:jc w:val="both"/>
        <w:rPr>
          <w:rFonts w:ascii="Arial" w:hAnsi="Arial" w:cs="Arial"/>
          <w:sz w:val="20"/>
        </w:rPr>
      </w:pPr>
      <w:r>
        <w:rPr>
          <w:rFonts w:ascii="Arial" w:hAnsi="Arial" w:cs="Arial"/>
          <w:sz w:val="20"/>
        </w:rPr>
        <w:t>Ogni trattamento di dati personali da parte del Responsabile del trattamento deve avvenire nel rispetto dei principi, dei limiti e delle modalità di cui all’art. 5 del GDPR.</w:t>
      </w:r>
    </w:p>
    <w:p w:rsidR="002C3A15" w:rsidRPr="00B50CA1" w:rsidRDefault="00B11FC8">
      <w:pPr>
        <w:spacing w:line="360" w:lineRule="auto"/>
        <w:ind w:left="454"/>
        <w:jc w:val="both"/>
        <w:rPr>
          <w:rFonts w:ascii="Arial" w:hAnsi="Arial" w:cs="Arial"/>
          <w:sz w:val="20"/>
        </w:rPr>
      </w:pPr>
      <w:r w:rsidRPr="00B50CA1">
        <w:rPr>
          <w:rFonts w:ascii="Arial" w:hAnsi="Arial" w:cs="Arial"/>
          <w:sz w:val="20"/>
        </w:rPr>
        <w:t>Il R</w:t>
      </w:r>
      <w:r w:rsidR="0058204E" w:rsidRPr="00B50CA1">
        <w:rPr>
          <w:rFonts w:ascii="Arial" w:hAnsi="Arial" w:cs="Arial"/>
          <w:sz w:val="20"/>
        </w:rPr>
        <w:t>esponsabile del trattam</w:t>
      </w:r>
      <w:r w:rsidRPr="00B50CA1">
        <w:rPr>
          <w:rFonts w:ascii="Arial" w:hAnsi="Arial" w:cs="Arial"/>
          <w:sz w:val="20"/>
        </w:rPr>
        <w:t>ento informa immediatamente il T</w:t>
      </w:r>
      <w:r w:rsidR="0058204E" w:rsidRPr="00B50CA1">
        <w:rPr>
          <w:rFonts w:ascii="Arial" w:hAnsi="Arial" w:cs="Arial"/>
          <w:sz w:val="20"/>
        </w:rPr>
        <w:t xml:space="preserve">itolare del trattamento </w:t>
      </w:r>
      <w:r w:rsidR="001B3B39" w:rsidRPr="00B50CA1">
        <w:rPr>
          <w:rFonts w:ascii="Arial" w:hAnsi="Arial" w:cs="Arial"/>
          <w:sz w:val="20"/>
        </w:rPr>
        <w:t xml:space="preserve">di ogni questione rilevante ai fini di legge; in particolare nei casi in cui abbia notizia, in qualsiasi modo, che il trattamento dei dati personali violi la normativa in materia di protezione dei dati personali o presenti comunque rischi specifici per i diritti, le libertà fondamentali e/o la dignità dell’interessato o </w:t>
      </w:r>
      <w:r w:rsidR="0058204E" w:rsidRPr="00B50CA1">
        <w:rPr>
          <w:rFonts w:ascii="Arial" w:hAnsi="Arial" w:cs="Arial"/>
          <w:sz w:val="20"/>
        </w:rPr>
        <w:t>qualora, a suo parere, l</w:t>
      </w:r>
      <w:r w:rsidRPr="00B50CA1">
        <w:rPr>
          <w:rFonts w:ascii="Arial" w:hAnsi="Arial" w:cs="Arial"/>
          <w:sz w:val="20"/>
        </w:rPr>
        <w:t>e istruzioni del T</w:t>
      </w:r>
      <w:r w:rsidR="0058204E" w:rsidRPr="00B50CA1">
        <w:rPr>
          <w:rFonts w:ascii="Arial" w:hAnsi="Arial" w:cs="Arial"/>
          <w:sz w:val="20"/>
        </w:rPr>
        <w:t xml:space="preserve">itolare del trattamento violino il </w:t>
      </w:r>
      <w:r w:rsidRPr="00B50CA1">
        <w:rPr>
          <w:rFonts w:ascii="Arial" w:hAnsi="Arial" w:cs="Arial"/>
          <w:sz w:val="20"/>
        </w:rPr>
        <w:t>GDPR</w:t>
      </w:r>
      <w:r w:rsidR="0058204E" w:rsidRPr="00B50CA1">
        <w:rPr>
          <w:rFonts w:ascii="Arial" w:hAnsi="Arial" w:cs="Arial"/>
          <w:sz w:val="20"/>
        </w:rPr>
        <w:t xml:space="preserve"> o le disposizioni applicabili, nazionali o dell'Unione, relative alla protezione dei dati</w:t>
      </w:r>
      <w:r w:rsidR="001B3B39" w:rsidRPr="00B50CA1">
        <w:rPr>
          <w:rFonts w:ascii="Arial" w:hAnsi="Arial" w:cs="Arial"/>
          <w:sz w:val="20"/>
        </w:rPr>
        <w:t>, oppure qualora il Responsabile sia soggetto ad obblighi di legge che gli rendono illecito o impossibile agire secondo le istruzioni ricevute dal Titolare e/o conformarsi alla normativa o a provvedimenti dell’Autorità di Controllo.</w:t>
      </w:r>
    </w:p>
    <w:p w:rsidR="006C5F67" w:rsidRDefault="002C3A15" w:rsidP="001B3B39">
      <w:pPr>
        <w:spacing w:line="360" w:lineRule="auto"/>
        <w:ind w:left="454"/>
        <w:jc w:val="both"/>
        <w:rPr>
          <w:rFonts w:ascii="Arial" w:hAnsi="Arial" w:cs="Arial"/>
          <w:sz w:val="20"/>
        </w:rPr>
      </w:pPr>
      <w:r w:rsidRPr="002C3A15">
        <w:t xml:space="preserve"> </w:t>
      </w:r>
    </w:p>
    <w:p w:rsidR="006C5F67" w:rsidRDefault="006C5F67" w:rsidP="00FF76B8">
      <w:pPr>
        <w:spacing w:line="360" w:lineRule="auto"/>
        <w:ind w:left="454"/>
        <w:jc w:val="both"/>
      </w:pPr>
      <w:r>
        <w:rPr>
          <w:rFonts w:ascii="Arial" w:hAnsi="Arial" w:cs="Arial"/>
          <w:b/>
          <w:bCs/>
          <w:sz w:val="20"/>
        </w:rPr>
        <w:t>Il Responsabile del trattamento</w:t>
      </w:r>
      <w:r>
        <w:rPr>
          <w:rFonts w:ascii="Arial" w:hAnsi="Arial" w:cs="Arial"/>
          <w:sz w:val="20"/>
        </w:rPr>
        <w:t>, operando nell’ambito dei suddetti principi,</w:t>
      </w:r>
      <w:r>
        <w:rPr>
          <w:rFonts w:ascii="Arial" w:hAnsi="Arial" w:cs="Arial"/>
          <w:b/>
          <w:bCs/>
          <w:sz w:val="20"/>
        </w:rPr>
        <w:t xml:space="preserve"> deve attenersi ai seguenti</w:t>
      </w:r>
      <w:r>
        <w:rPr>
          <w:rFonts w:ascii="Arial" w:hAnsi="Arial" w:cs="Arial"/>
          <w:sz w:val="20"/>
        </w:rPr>
        <w:t xml:space="preserve"> </w:t>
      </w:r>
      <w:r>
        <w:rPr>
          <w:rFonts w:ascii="Arial" w:hAnsi="Arial" w:cs="Arial"/>
          <w:b/>
          <w:bCs/>
          <w:sz w:val="20"/>
        </w:rPr>
        <w:t>compiti</w:t>
      </w:r>
      <w:r>
        <w:rPr>
          <w:rFonts w:ascii="Arial" w:hAnsi="Arial" w:cs="Arial"/>
          <w:sz w:val="20"/>
        </w:rPr>
        <w:t>, con riferimento rispettivamente a:</w:t>
      </w:r>
    </w:p>
    <w:p w:rsidR="00FF76B8" w:rsidRDefault="00FF76B8" w:rsidP="00FF76B8">
      <w:pPr>
        <w:spacing w:line="360" w:lineRule="auto"/>
        <w:ind w:left="454"/>
        <w:jc w:val="both"/>
      </w:pPr>
    </w:p>
    <w:p w:rsidR="006C5F67" w:rsidRDefault="00CF268F">
      <w:pPr>
        <w:spacing w:line="360" w:lineRule="auto"/>
        <w:ind w:left="454"/>
        <w:jc w:val="both"/>
      </w:pPr>
      <w:r>
        <w:rPr>
          <w:rStyle w:val="Enfasicorsivo"/>
          <w:rFonts w:ascii="Arial" w:hAnsi="Arial" w:cs="Arial"/>
          <w:b/>
          <w:bCs/>
          <w:sz w:val="20"/>
        </w:rPr>
        <w:t>P</w:t>
      </w:r>
      <w:r w:rsidR="006C5F67">
        <w:rPr>
          <w:rStyle w:val="Enfasicorsivo"/>
          <w:rFonts w:ascii="Arial" w:hAnsi="Arial" w:cs="Arial"/>
          <w:b/>
          <w:bCs/>
          <w:sz w:val="20"/>
        </w:rPr>
        <w:t>ersone preposte allo svolgimento di operazioni di trattamento sui dati personali:</w:t>
      </w:r>
    </w:p>
    <w:p w:rsidR="006C5F67" w:rsidRDefault="00B50CA1">
      <w:pPr>
        <w:spacing w:line="360" w:lineRule="auto"/>
        <w:ind w:left="454"/>
        <w:jc w:val="both"/>
      </w:pPr>
      <w:r>
        <w:rPr>
          <w:rStyle w:val="Enfasicorsivo"/>
          <w:rFonts w:ascii="Arial" w:hAnsi="Arial" w:cs="Arial"/>
          <w:i w:val="0"/>
          <w:iCs w:val="0"/>
          <w:sz w:val="20"/>
        </w:rPr>
        <w:t>S</w:t>
      </w:r>
      <w:r w:rsidR="006C5F67">
        <w:rPr>
          <w:rStyle w:val="Enfasicorsivo"/>
          <w:rFonts w:ascii="Arial" w:hAnsi="Arial" w:cs="Arial"/>
          <w:i w:val="0"/>
          <w:iCs w:val="0"/>
          <w:sz w:val="20"/>
        </w:rPr>
        <w:t xml:space="preserve">otto la propria responsabilità e nell'ambito del proprio assetto organizzativo, </w:t>
      </w:r>
      <w:r w:rsidR="006C5F67">
        <w:rPr>
          <w:rStyle w:val="Enfasicorsivo"/>
          <w:rFonts w:ascii="Arial" w:hAnsi="Arial" w:cs="Arial"/>
          <w:b/>
          <w:bCs/>
          <w:i w:val="0"/>
          <w:iCs w:val="0"/>
          <w:sz w:val="20"/>
        </w:rPr>
        <w:t>designa</w:t>
      </w:r>
      <w:r w:rsidR="006C5F67">
        <w:rPr>
          <w:rStyle w:val="Enfasicorsivo"/>
          <w:rFonts w:ascii="Arial" w:hAnsi="Arial" w:cs="Arial"/>
          <w:i w:val="0"/>
          <w:iCs w:val="0"/>
          <w:sz w:val="20"/>
        </w:rPr>
        <w:t xml:space="preserve"> espressamente e per iscritto i dipendenti e i collaboratori autorizzati/incaricati allo svolgimento di operazioni di trattamento sui dati personali </w:t>
      </w:r>
      <w:r w:rsidR="006C5F67" w:rsidRPr="00DD6976">
        <w:rPr>
          <w:rStyle w:val="Enfasicorsivo"/>
          <w:rFonts w:ascii="Arial" w:hAnsi="Arial" w:cs="Arial"/>
          <w:i w:val="0"/>
          <w:iCs w:val="0"/>
          <w:color w:val="000000"/>
          <w:sz w:val="20"/>
        </w:rPr>
        <w:t>oggetto de</w:t>
      </w:r>
      <w:r w:rsidR="00396A07">
        <w:rPr>
          <w:rStyle w:val="Enfasicorsivo"/>
          <w:rFonts w:ascii="Arial" w:hAnsi="Arial" w:cs="Arial"/>
          <w:i w:val="0"/>
          <w:iCs w:val="0"/>
          <w:color w:val="000000"/>
          <w:sz w:val="20"/>
        </w:rPr>
        <w:t>ll’accordo</w:t>
      </w:r>
      <w:r w:rsidR="006C5F67">
        <w:rPr>
          <w:rStyle w:val="Enfasicorsivo"/>
          <w:rFonts w:ascii="Arial" w:hAnsi="Arial" w:cs="Arial"/>
          <w:i w:val="0"/>
          <w:iCs w:val="0"/>
          <w:sz w:val="20"/>
        </w:rPr>
        <w:t>, attribuendo loro specifici compiti e funzioni ed impartendo adeguate informazioni ed istruzioni;</w:t>
      </w:r>
    </w:p>
    <w:p w:rsidR="006C5F67" w:rsidRDefault="006C5F67">
      <w:pPr>
        <w:spacing w:line="360" w:lineRule="auto"/>
        <w:ind w:left="454"/>
        <w:jc w:val="both"/>
        <w:rPr>
          <w:rFonts w:ascii="Arial" w:hAnsi="Arial" w:cs="Arial"/>
          <w:sz w:val="20"/>
        </w:rPr>
      </w:pPr>
      <w:r>
        <w:rPr>
          <w:rFonts w:ascii="Arial" w:hAnsi="Arial" w:cs="Arial"/>
          <w:sz w:val="20"/>
        </w:rPr>
        <w:lastRenderedPageBreak/>
        <w:t>Al fine di garantire un trattamento cor</w:t>
      </w:r>
      <w:r w:rsidR="00203161">
        <w:rPr>
          <w:rFonts w:ascii="Arial" w:hAnsi="Arial" w:cs="Arial"/>
          <w:sz w:val="20"/>
        </w:rPr>
        <w:t>ret</w:t>
      </w:r>
      <w:r>
        <w:rPr>
          <w:rFonts w:ascii="Arial" w:hAnsi="Arial" w:cs="Arial"/>
          <w:sz w:val="20"/>
        </w:rPr>
        <w:t>to, lecito e sicuro</w:t>
      </w:r>
      <w:r>
        <w:rPr>
          <w:rFonts w:ascii="Arial" w:hAnsi="Arial" w:cs="Arial"/>
          <w:b/>
          <w:sz w:val="20"/>
        </w:rPr>
        <w:t xml:space="preserve"> si adopera </w:t>
      </w:r>
      <w:r>
        <w:rPr>
          <w:rFonts w:ascii="Arial" w:hAnsi="Arial" w:cs="Arial"/>
          <w:sz w:val="20"/>
        </w:rPr>
        <w:t xml:space="preserve">per rendere effettive le suddette istruzioni, curando la formazione di tali soggetti - sia in tema di protezione dei dati personali che, ove occorra, di sicurezza informatica </w:t>
      </w:r>
      <w:proofErr w:type="gramStart"/>
      <w:r>
        <w:rPr>
          <w:rFonts w:ascii="Arial" w:hAnsi="Arial" w:cs="Arial"/>
          <w:sz w:val="20"/>
        </w:rPr>
        <w:t>-  vigilando</w:t>
      </w:r>
      <w:proofErr w:type="gramEnd"/>
      <w:r>
        <w:rPr>
          <w:rFonts w:ascii="Arial" w:hAnsi="Arial" w:cs="Arial"/>
          <w:sz w:val="20"/>
        </w:rPr>
        <w:t xml:space="preserve"> sul loro operato, vincolandoli alla riservatezza su tutte le informazioni acquisite nello svolgimento delle loro attività, anche </w:t>
      </w:r>
      <w:r w:rsidRPr="00FF76B8">
        <w:rPr>
          <w:rFonts w:ascii="Arial" w:hAnsi="Arial" w:cs="Arial"/>
          <w:sz w:val="20"/>
        </w:rPr>
        <w:t xml:space="preserve">successivamente alla cessazione del </w:t>
      </w:r>
      <w:r w:rsidRPr="00D677C5">
        <w:rPr>
          <w:rFonts w:ascii="Arial" w:hAnsi="Arial" w:cs="Arial"/>
          <w:sz w:val="20"/>
        </w:rPr>
        <w:t>rapporto di lavoro/collaborazione con</w:t>
      </w:r>
      <w:r w:rsidRPr="00FF76B8">
        <w:rPr>
          <w:rFonts w:ascii="Arial" w:hAnsi="Arial" w:cs="Arial"/>
          <w:sz w:val="20"/>
        </w:rPr>
        <w:t xml:space="preserve"> la Ditta stessa;</w:t>
      </w:r>
    </w:p>
    <w:p w:rsidR="00FF76B8" w:rsidRPr="00B724F8" w:rsidRDefault="00B724F8">
      <w:pPr>
        <w:spacing w:line="360" w:lineRule="auto"/>
        <w:ind w:left="454"/>
        <w:jc w:val="both"/>
        <w:rPr>
          <w:rFonts w:ascii="Arial" w:hAnsi="Arial" w:cs="Arial"/>
          <w:sz w:val="20"/>
        </w:rPr>
      </w:pPr>
      <w:r>
        <w:rPr>
          <w:rFonts w:ascii="Arial" w:hAnsi="Arial" w:cs="Arial"/>
          <w:b/>
          <w:sz w:val="20"/>
        </w:rPr>
        <w:t>C</w:t>
      </w:r>
      <w:r w:rsidR="00FF76B8" w:rsidRPr="00B724F8">
        <w:rPr>
          <w:rFonts w:ascii="Arial" w:hAnsi="Arial" w:cs="Arial"/>
          <w:b/>
          <w:sz w:val="20"/>
        </w:rPr>
        <w:t>oncede l'accesso</w:t>
      </w:r>
      <w:r w:rsidR="00FF76B8" w:rsidRPr="00B724F8">
        <w:rPr>
          <w:rFonts w:ascii="Arial" w:hAnsi="Arial" w:cs="Arial"/>
          <w:sz w:val="20"/>
        </w:rPr>
        <w:t xml:space="preserve"> ai dati personali oggetto di trattamento autorizzati/incaricati soltanto nella misura st</w:t>
      </w:r>
      <w:r w:rsidR="00203161" w:rsidRPr="00B724F8">
        <w:rPr>
          <w:rFonts w:ascii="Arial" w:hAnsi="Arial" w:cs="Arial"/>
          <w:sz w:val="20"/>
        </w:rPr>
        <w:t>ret</w:t>
      </w:r>
      <w:r w:rsidR="00FF76B8" w:rsidRPr="00B724F8">
        <w:rPr>
          <w:rFonts w:ascii="Arial" w:hAnsi="Arial" w:cs="Arial"/>
          <w:sz w:val="20"/>
        </w:rPr>
        <w:t xml:space="preserve">tamente necessaria per l'attuazione, la gestione e il controllo </w:t>
      </w:r>
      <w:r w:rsidR="00754DA9">
        <w:rPr>
          <w:rFonts w:ascii="Arial" w:hAnsi="Arial" w:cs="Arial"/>
          <w:sz w:val="20"/>
        </w:rPr>
        <w:t>del</w:t>
      </w:r>
      <w:r w:rsidR="00965124">
        <w:rPr>
          <w:rFonts w:ascii="Arial" w:hAnsi="Arial" w:cs="Arial"/>
          <w:sz w:val="20"/>
        </w:rPr>
        <w:t>la fornitura;</w:t>
      </w:r>
    </w:p>
    <w:p w:rsidR="00843724" w:rsidRPr="00843724" w:rsidRDefault="00843724" w:rsidP="00843724">
      <w:pPr>
        <w:spacing w:line="360" w:lineRule="auto"/>
        <w:ind w:left="454"/>
        <w:jc w:val="both"/>
        <w:rPr>
          <w:rFonts w:ascii="Arial" w:hAnsi="Arial" w:cs="Arial"/>
          <w:strike/>
          <w:color w:val="FF0000"/>
          <w:kern w:val="20"/>
          <w:sz w:val="20"/>
        </w:rPr>
      </w:pPr>
    </w:p>
    <w:p w:rsidR="006C5F67" w:rsidRPr="007F1FEF" w:rsidRDefault="00CF268F">
      <w:pPr>
        <w:spacing w:line="360" w:lineRule="auto"/>
        <w:ind w:left="454"/>
        <w:jc w:val="both"/>
      </w:pPr>
      <w:r>
        <w:rPr>
          <w:rFonts w:ascii="Arial" w:hAnsi="Arial" w:cs="Arial"/>
          <w:b/>
          <w:bCs/>
          <w:i/>
          <w:iCs/>
          <w:sz w:val="20"/>
        </w:rPr>
        <w:t>R</w:t>
      </w:r>
      <w:r w:rsidR="006C5F67" w:rsidRPr="007F1FEF">
        <w:rPr>
          <w:rFonts w:ascii="Arial" w:hAnsi="Arial" w:cs="Arial"/>
          <w:b/>
          <w:bCs/>
          <w:i/>
          <w:iCs/>
          <w:sz w:val="20"/>
        </w:rPr>
        <w:t>egistro delle attività di trattamento:</w:t>
      </w:r>
    </w:p>
    <w:p w:rsidR="006C5F67" w:rsidRDefault="00B724F8" w:rsidP="00117719">
      <w:pPr>
        <w:pStyle w:val="Paragrafoelenco1"/>
        <w:spacing w:line="360" w:lineRule="auto"/>
        <w:ind w:left="454"/>
        <w:jc w:val="both"/>
      </w:pPr>
      <w:r w:rsidRPr="00754DA9">
        <w:rPr>
          <w:rFonts w:ascii="Arial" w:hAnsi="Arial" w:cs="Arial"/>
          <w:sz w:val="20"/>
        </w:rPr>
        <w:t>O</w:t>
      </w:r>
      <w:r w:rsidR="006C5F67" w:rsidRPr="00754DA9">
        <w:rPr>
          <w:rFonts w:ascii="Arial" w:hAnsi="Arial" w:cs="Arial"/>
          <w:sz w:val="20"/>
        </w:rPr>
        <w:t>ve ne sia tenuto</w:t>
      </w:r>
      <w:r w:rsidR="00754DA9">
        <w:rPr>
          <w:rFonts w:ascii="Arial" w:hAnsi="Arial" w:cs="Arial"/>
          <w:sz w:val="20"/>
        </w:rPr>
        <w:t xml:space="preserve"> </w:t>
      </w:r>
      <w:r w:rsidR="00AA4274">
        <w:rPr>
          <w:rFonts w:ascii="Arial" w:hAnsi="Arial" w:cs="Arial"/>
          <w:sz w:val="20"/>
        </w:rPr>
        <w:t>il Responsabile</w:t>
      </w:r>
      <w:r w:rsidR="006C5F67" w:rsidRPr="007F1FEF">
        <w:rPr>
          <w:rFonts w:ascii="Arial" w:hAnsi="Arial" w:cs="Arial"/>
          <w:sz w:val="20"/>
        </w:rPr>
        <w:t xml:space="preserve">, </w:t>
      </w:r>
      <w:r w:rsidR="006C5F67" w:rsidRPr="007F1FEF">
        <w:rPr>
          <w:rFonts w:ascii="Arial" w:hAnsi="Arial" w:cs="Arial"/>
          <w:b/>
          <w:bCs/>
          <w:sz w:val="20"/>
        </w:rPr>
        <w:t>identifica e censisce</w:t>
      </w:r>
      <w:r w:rsidR="006C5F67" w:rsidRPr="007F1FEF">
        <w:rPr>
          <w:rFonts w:ascii="Arial" w:hAnsi="Arial" w:cs="Arial"/>
          <w:sz w:val="20"/>
        </w:rPr>
        <w:t xml:space="preserve"> i trattamenti di dati personali, le banche dati e gli archivi gestiti con supporti informatici e/o cartacei necessari all’espletamen</w:t>
      </w:r>
      <w:r w:rsidR="00117719" w:rsidRPr="007F1FEF">
        <w:rPr>
          <w:rFonts w:ascii="Arial" w:hAnsi="Arial" w:cs="Arial"/>
          <w:sz w:val="20"/>
        </w:rPr>
        <w:t xml:space="preserve">to delle attività oggetto del rapporto </w:t>
      </w:r>
      <w:r w:rsidR="00754DA9">
        <w:rPr>
          <w:rFonts w:ascii="Arial" w:hAnsi="Arial" w:cs="Arial"/>
          <w:sz w:val="20"/>
        </w:rPr>
        <w:t>di fornitura</w:t>
      </w:r>
      <w:r w:rsidR="00117719" w:rsidRPr="007F1FEF">
        <w:rPr>
          <w:rFonts w:ascii="Arial" w:hAnsi="Arial" w:cs="Arial"/>
          <w:sz w:val="20"/>
        </w:rPr>
        <w:t xml:space="preserve">, </w:t>
      </w:r>
      <w:r w:rsidR="006C5F67" w:rsidRPr="007F1FEF">
        <w:rPr>
          <w:rFonts w:ascii="Arial" w:hAnsi="Arial" w:cs="Arial"/>
          <w:sz w:val="20"/>
        </w:rPr>
        <w:t>al fine di predisporre il registro delle attività di tra</w:t>
      </w:r>
      <w:r w:rsidR="00117719" w:rsidRPr="007F1FEF">
        <w:rPr>
          <w:rFonts w:ascii="Arial" w:hAnsi="Arial" w:cs="Arial"/>
          <w:sz w:val="20"/>
        </w:rPr>
        <w:t xml:space="preserve">ttamento svolte per conto del </w:t>
      </w:r>
      <w:r w:rsidR="006C5F67" w:rsidRPr="007F1FEF">
        <w:rPr>
          <w:rFonts w:ascii="Arial" w:hAnsi="Arial" w:cs="Arial"/>
          <w:sz w:val="20"/>
        </w:rPr>
        <w:t>Titolare da esibire in caso di ispezione della Autorità Garante</w:t>
      </w:r>
      <w:r w:rsidR="00117719" w:rsidRPr="007F1FEF">
        <w:rPr>
          <w:rFonts w:ascii="Arial" w:hAnsi="Arial" w:cs="Arial"/>
          <w:sz w:val="20"/>
        </w:rPr>
        <w:t>,</w:t>
      </w:r>
      <w:r w:rsidR="006C5F67" w:rsidRPr="007F1FEF">
        <w:rPr>
          <w:rFonts w:ascii="Arial" w:hAnsi="Arial" w:cs="Arial"/>
          <w:sz w:val="20"/>
        </w:rPr>
        <w:t xml:space="preserve"> </w:t>
      </w:r>
      <w:r w:rsidR="00117719" w:rsidRPr="007F1FEF">
        <w:rPr>
          <w:rFonts w:ascii="Arial" w:hAnsi="Arial" w:cs="Arial"/>
          <w:sz w:val="20"/>
        </w:rPr>
        <w:t>i cui contenuti devono corrispondere almeno a quanto indicato dall’art. 30 del GDPR;</w:t>
      </w:r>
    </w:p>
    <w:p w:rsidR="006C5F67" w:rsidRDefault="006C5F67">
      <w:pPr>
        <w:tabs>
          <w:tab w:val="left" w:pos="727"/>
        </w:tabs>
        <w:spacing w:line="360" w:lineRule="auto"/>
        <w:jc w:val="both"/>
      </w:pPr>
    </w:p>
    <w:p w:rsidR="006C5F67" w:rsidRDefault="00CF268F">
      <w:pPr>
        <w:spacing w:line="360" w:lineRule="auto"/>
        <w:ind w:left="454"/>
        <w:jc w:val="both"/>
      </w:pPr>
      <w:r>
        <w:rPr>
          <w:rFonts w:ascii="Arial" w:hAnsi="Arial" w:cs="Arial"/>
          <w:b/>
          <w:bCs/>
          <w:i/>
          <w:iCs/>
          <w:sz w:val="20"/>
        </w:rPr>
        <w:t>O</w:t>
      </w:r>
      <w:r w:rsidR="006C5F67">
        <w:rPr>
          <w:rFonts w:ascii="Arial" w:hAnsi="Arial" w:cs="Arial"/>
          <w:b/>
          <w:bCs/>
          <w:i/>
          <w:iCs/>
          <w:sz w:val="20"/>
        </w:rPr>
        <w:t>bblighi di sicurezza:</w:t>
      </w:r>
    </w:p>
    <w:p w:rsidR="00253EE7" w:rsidRPr="00253EE7" w:rsidRDefault="00253EE7" w:rsidP="009D3414">
      <w:pPr>
        <w:pStyle w:val="Paragrafoelenco1"/>
        <w:numPr>
          <w:ilvl w:val="0"/>
          <w:numId w:val="8"/>
        </w:numPr>
        <w:spacing w:line="360" w:lineRule="auto"/>
        <w:jc w:val="both"/>
      </w:pPr>
      <w:r w:rsidRPr="00253EE7">
        <w:rPr>
          <w:rFonts w:ascii="Arial" w:hAnsi="Arial" w:cs="Arial"/>
          <w:sz w:val="20"/>
        </w:rPr>
        <w:t xml:space="preserve">qualora </w:t>
      </w:r>
      <w:r w:rsidR="00AA4274">
        <w:rPr>
          <w:rFonts w:ascii="Arial" w:hAnsi="Arial" w:cs="Arial"/>
          <w:sz w:val="20"/>
        </w:rPr>
        <w:t xml:space="preserve">il Responsabile acceda </w:t>
      </w:r>
      <w:r w:rsidRPr="00253EE7">
        <w:rPr>
          <w:rFonts w:ascii="Arial" w:hAnsi="Arial" w:cs="Arial"/>
          <w:bCs/>
          <w:sz w:val="20"/>
        </w:rPr>
        <w:t>ai sistemi informativi e ai dispositivi del Titolare,</w:t>
      </w:r>
      <w:r w:rsidRPr="00253EE7">
        <w:rPr>
          <w:rFonts w:ascii="Arial" w:hAnsi="Arial" w:cs="Arial"/>
          <w:b/>
          <w:bCs/>
          <w:sz w:val="20"/>
        </w:rPr>
        <w:t xml:space="preserve"> </w:t>
      </w:r>
      <w:r>
        <w:rPr>
          <w:rFonts w:ascii="Arial" w:hAnsi="Arial" w:cs="Arial"/>
          <w:b/>
          <w:sz w:val="20"/>
        </w:rPr>
        <w:t>mette in atto</w:t>
      </w:r>
      <w:r w:rsidRPr="00253EE7">
        <w:rPr>
          <w:rFonts w:ascii="Arial" w:hAnsi="Arial" w:cs="Arial"/>
          <w:bCs/>
          <w:sz w:val="20"/>
        </w:rPr>
        <w:t xml:space="preserve"> le misure tecniche e organizzative specificate nell'Allegato</w:t>
      </w:r>
      <w:r>
        <w:rPr>
          <w:rFonts w:ascii="Arial" w:hAnsi="Arial" w:cs="Arial"/>
          <w:bCs/>
          <w:sz w:val="20"/>
        </w:rPr>
        <w:t xml:space="preserve"> 3</w:t>
      </w:r>
      <w:r w:rsidR="00AA4274">
        <w:rPr>
          <w:rFonts w:ascii="Arial" w:hAnsi="Arial" w:cs="Arial"/>
          <w:bCs/>
          <w:sz w:val="20"/>
        </w:rPr>
        <w:t xml:space="preserve"> “Misure tecniche ed organizzative”</w:t>
      </w:r>
      <w:r>
        <w:rPr>
          <w:rFonts w:ascii="Arial" w:hAnsi="Arial" w:cs="Arial"/>
          <w:bCs/>
          <w:sz w:val="20"/>
        </w:rPr>
        <w:t>;</w:t>
      </w:r>
    </w:p>
    <w:p w:rsidR="006C5F67" w:rsidRPr="00826C6B" w:rsidRDefault="00253EE7" w:rsidP="00253EE7">
      <w:pPr>
        <w:pStyle w:val="Paragrafoelenco1"/>
        <w:numPr>
          <w:ilvl w:val="0"/>
          <w:numId w:val="8"/>
        </w:numPr>
        <w:spacing w:line="360" w:lineRule="auto"/>
        <w:jc w:val="both"/>
      </w:pPr>
      <w:r w:rsidRPr="00253EE7">
        <w:rPr>
          <w:rFonts w:ascii="Arial" w:hAnsi="Arial" w:cs="Arial"/>
          <w:bCs/>
          <w:sz w:val="20"/>
        </w:rPr>
        <w:t>in ogni caso</w:t>
      </w:r>
      <w:r>
        <w:rPr>
          <w:rFonts w:ascii="Arial" w:hAnsi="Arial" w:cs="Arial"/>
          <w:b/>
          <w:bCs/>
          <w:sz w:val="20"/>
        </w:rPr>
        <w:t xml:space="preserve"> </w:t>
      </w:r>
      <w:r w:rsidR="00AA4274" w:rsidRPr="00AA4274">
        <w:rPr>
          <w:rFonts w:ascii="Arial" w:hAnsi="Arial" w:cs="Arial"/>
          <w:sz w:val="20"/>
        </w:rPr>
        <w:t>il Responsabile</w:t>
      </w:r>
      <w:r w:rsidR="00AA4274">
        <w:rPr>
          <w:rFonts w:ascii="Arial" w:hAnsi="Arial" w:cs="Arial"/>
          <w:b/>
          <w:bCs/>
          <w:sz w:val="20"/>
        </w:rPr>
        <w:t xml:space="preserve"> </w:t>
      </w:r>
      <w:r w:rsidRPr="00826C6B">
        <w:rPr>
          <w:rFonts w:ascii="Arial" w:hAnsi="Arial" w:cs="Arial"/>
          <w:b/>
          <w:bCs/>
          <w:sz w:val="20"/>
        </w:rPr>
        <w:t>adotta</w:t>
      </w:r>
      <w:r w:rsidRPr="00253EE7">
        <w:rPr>
          <w:rFonts w:ascii="Arial" w:hAnsi="Arial" w:cs="Arial"/>
          <w:bCs/>
          <w:sz w:val="20"/>
        </w:rPr>
        <w:t xml:space="preserve"> le misure tecnich</w:t>
      </w:r>
      <w:r>
        <w:rPr>
          <w:rFonts w:ascii="Arial" w:hAnsi="Arial" w:cs="Arial"/>
          <w:bCs/>
          <w:sz w:val="20"/>
        </w:rPr>
        <w:t>e e organizzative indicate nell’Allegato 3</w:t>
      </w:r>
      <w:r w:rsidRPr="00253EE7">
        <w:rPr>
          <w:rFonts w:ascii="Arial" w:hAnsi="Arial" w:cs="Arial"/>
          <w:bCs/>
          <w:sz w:val="20"/>
        </w:rPr>
        <w:t xml:space="preserve"> per garantire la sicurezza</w:t>
      </w:r>
      <w:r>
        <w:rPr>
          <w:rFonts w:ascii="Arial" w:hAnsi="Arial" w:cs="Arial"/>
          <w:sz w:val="20"/>
        </w:rPr>
        <w:t xml:space="preserve">, la riservatezza e </w:t>
      </w:r>
      <w:r w:rsidR="006C5F67">
        <w:rPr>
          <w:rFonts w:ascii="Arial" w:hAnsi="Arial" w:cs="Arial"/>
          <w:sz w:val="20"/>
        </w:rPr>
        <w:t>l'integrità dei dati personali</w:t>
      </w:r>
      <w:r w:rsidR="002A1CE4">
        <w:rPr>
          <w:rFonts w:ascii="Arial" w:hAnsi="Arial" w:cs="Arial"/>
          <w:sz w:val="20"/>
        </w:rPr>
        <w:t>,</w:t>
      </w:r>
      <w:r w:rsidR="006C5F67">
        <w:rPr>
          <w:rFonts w:ascii="Arial" w:hAnsi="Arial" w:cs="Arial"/>
          <w:sz w:val="20"/>
        </w:rPr>
        <w:t xml:space="preserve"> </w:t>
      </w:r>
      <w:r w:rsidR="00AA4274">
        <w:rPr>
          <w:rFonts w:ascii="Arial" w:hAnsi="Arial" w:cs="Arial"/>
          <w:sz w:val="20"/>
        </w:rPr>
        <w:t>tenuto</w:t>
      </w:r>
      <w:r w:rsidR="006C5F67">
        <w:rPr>
          <w:rFonts w:ascii="Arial" w:hAnsi="Arial" w:cs="Arial"/>
          <w:sz w:val="20"/>
        </w:rPr>
        <w:t xml:space="preserve"> conto dei rischi di varia probabili</w:t>
      </w:r>
      <w:r>
        <w:rPr>
          <w:rFonts w:ascii="Arial" w:hAnsi="Arial" w:cs="Arial"/>
          <w:sz w:val="20"/>
        </w:rPr>
        <w:t xml:space="preserve">tà e gravità (di distruzione o </w:t>
      </w:r>
      <w:r w:rsidR="006C5F67">
        <w:rPr>
          <w:rFonts w:ascii="Arial" w:hAnsi="Arial" w:cs="Arial"/>
          <w:sz w:val="20"/>
        </w:rPr>
        <w:t>perdita, di modifica, di divulgazione non autorizzata o di accesso</w:t>
      </w:r>
      <w:r>
        <w:rPr>
          <w:rFonts w:ascii="Arial" w:hAnsi="Arial" w:cs="Arial"/>
          <w:sz w:val="20"/>
        </w:rPr>
        <w:t xml:space="preserve"> accidentale o illegale a dati </w:t>
      </w:r>
      <w:r w:rsidR="006C5F67">
        <w:rPr>
          <w:rFonts w:ascii="Arial" w:hAnsi="Arial" w:cs="Arial"/>
          <w:sz w:val="20"/>
        </w:rPr>
        <w:t>trasmessi, conservati o comunque trattati), dello stato dell’arte e dei costi di attuazione, nonché della natura, dell’oggetto, del contesto e delle finalità del trattamento;</w:t>
      </w:r>
    </w:p>
    <w:p w:rsidR="00826C6B" w:rsidRPr="00F02604" w:rsidRDefault="00826C6B" w:rsidP="00826C6B">
      <w:pPr>
        <w:pStyle w:val="Paragrafoelenco1"/>
        <w:spacing w:line="360" w:lineRule="auto"/>
        <w:ind w:left="360"/>
        <w:jc w:val="both"/>
      </w:pPr>
      <w:r w:rsidRPr="00F02604">
        <w:rPr>
          <w:rFonts w:ascii="Arial" w:hAnsi="Arial" w:cs="Arial"/>
          <w:sz w:val="20"/>
        </w:rPr>
        <w:t>In particolare:</w:t>
      </w:r>
    </w:p>
    <w:p w:rsidR="006C5F67" w:rsidRPr="00F02604" w:rsidRDefault="006F3BA9">
      <w:pPr>
        <w:pStyle w:val="Paragrafoelenco1"/>
        <w:numPr>
          <w:ilvl w:val="0"/>
          <w:numId w:val="8"/>
        </w:numPr>
        <w:spacing w:line="360" w:lineRule="auto"/>
        <w:jc w:val="both"/>
        <w:rPr>
          <w:strike/>
          <w:kern w:val="20"/>
        </w:rPr>
      </w:pPr>
      <w:r w:rsidRPr="00AA4274">
        <w:rPr>
          <w:rFonts w:ascii="Arial" w:hAnsi="Arial" w:cs="Arial"/>
          <w:sz w:val="20"/>
        </w:rPr>
        <w:t>il Responsabile</w:t>
      </w:r>
      <w:r>
        <w:rPr>
          <w:rFonts w:ascii="Arial" w:hAnsi="Arial" w:cs="Arial"/>
          <w:b/>
          <w:bCs/>
          <w:sz w:val="20"/>
        </w:rPr>
        <w:t xml:space="preserve"> </w:t>
      </w:r>
      <w:r w:rsidR="006C5F67" w:rsidRPr="00F02604">
        <w:rPr>
          <w:rFonts w:ascii="Arial" w:hAnsi="Arial" w:cs="Arial"/>
          <w:b/>
          <w:sz w:val="20"/>
        </w:rPr>
        <w:t xml:space="preserve">definisce una politica di sicurezza </w:t>
      </w:r>
      <w:r w:rsidR="006C5F67" w:rsidRPr="00F02604">
        <w:rPr>
          <w:rFonts w:ascii="Arial" w:hAnsi="Arial" w:cs="Arial"/>
          <w:sz w:val="20"/>
        </w:rPr>
        <w:t>per assicurare su base permanente la riservatezza,</w:t>
      </w:r>
      <w:r w:rsidR="006C5F67" w:rsidRPr="00F02604">
        <w:rPr>
          <w:rFonts w:ascii="Arial" w:hAnsi="Arial" w:cs="Arial"/>
          <w:b/>
          <w:sz w:val="20"/>
        </w:rPr>
        <w:t xml:space="preserve"> </w:t>
      </w:r>
      <w:r w:rsidR="006C5F67" w:rsidRPr="00F02604">
        <w:rPr>
          <w:rFonts w:ascii="Arial" w:hAnsi="Arial" w:cs="Arial"/>
          <w:sz w:val="20"/>
        </w:rPr>
        <w:t xml:space="preserve">l’integrità, la disponibilità e la resilienza dei sistemi e servizi afferenti </w:t>
      </w:r>
      <w:proofErr w:type="gramStart"/>
      <w:r w:rsidR="006C5F67" w:rsidRPr="00F02604">
        <w:rPr>
          <w:rFonts w:ascii="Arial" w:hAnsi="Arial" w:cs="Arial"/>
          <w:sz w:val="20"/>
        </w:rPr>
        <w:t>il</w:t>
      </w:r>
      <w:proofErr w:type="gramEnd"/>
      <w:r w:rsidR="006C5F67" w:rsidRPr="00F02604">
        <w:rPr>
          <w:rFonts w:ascii="Arial" w:hAnsi="Arial" w:cs="Arial"/>
          <w:sz w:val="20"/>
        </w:rPr>
        <w:t xml:space="preserve"> trattamento dei dati</w:t>
      </w:r>
      <w:r>
        <w:rPr>
          <w:rFonts w:ascii="Arial" w:hAnsi="Arial" w:cs="Arial"/>
          <w:sz w:val="20"/>
        </w:rPr>
        <w:t>;</w:t>
      </w:r>
    </w:p>
    <w:p w:rsidR="006C5F67" w:rsidRDefault="006C5F67">
      <w:pPr>
        <w:pStyle w:val="Paragrafoelenco1"/>
        <w:numPr>
          <w:ilvl w:val="0"/>
          <w:numId w:val="8"/>
        </w:numPr>
        <w:spacing w:line="360" w:lineRule="auto"/>
        <w:ind w:left="454" w:firstLine="0"/>
        <w:jc w:val="both"/>
      </w:pPr>
      <w:r>
        <w:rPr>
          <w:rFonts w:ascii="Arial" w:hAnsi="Arial" w:cs="Arial"/>
          <w:b/>
          <w:sz w:val="20"/>
        </w:rPr>
        <w:t xml:space="preserve">si impegna </w:t>
      </w:r>
      <w:r>
        <w:rPr>
          <w:rFonts w:ascii="Arial" w:hAnsi="Arial" w:cs="Arial"/>
          <w:sz w:val="20"/>
        </w:rPr>
        <w:t xml:space="preserve">ad utilizzare strumenti, applicazioni e/o servizi che rispettino i principi di protezione dei </w:t>
      </w:r>
      <w:r>
        <w:rPr>
          <w:rFonts w:ascii="Arial" w:hAnsi="Arial" w:cs="Arial"/>
          <w:sz w:val="20"/>
        </w:rPr>
        <w:tab/>
        <w:t>dati personali fin dalla progettazione (</w:t>
      </w:r>
      <w:r>
        <w:rPr>
          <w:rFonts w:ascii="Arial" w:hAnsi="Arial" w:cs="Arial"/>
          <w:i/>
          <w:sz w:val="20"/>
        </w:rPr>
        <w:t>privacy by design</w:t>
      </w:r>
      <w:r>
        <w:rPr>
          <w:rFonts w:ascii="Arial" w:hAnsi="Arial" w:cs="Arial"/>
          <w:sz w:val="20"/>
        </w:rPr>
        <w:t>) e per impostazione predefinita (</w:t>
      </w:r>
      <w:r>
        <w:rPr>
          <w:rFonts w:ascii="Arial" w:hAnsi="Arial" w:cs="Arial"/>
          <w:i/>
          <w:sz w:val="20"/>
        </w:rPr>
        <w:t xml:space="preserve">privacy by </w:t>
      </w:r>
      <w:r>
        <w:rPr>
          <w:rFonts w:ascii="Arial" w:hAnsi="Arial" w:cs="Arial"/>
          <w:i/>
          <w:sz w:val="20"/>
        </w:rPr>
        <w:tab/>
        <w:t>default</w:t>
      </w:r>
      <w:r>
        <w:rPr>
          <w:rFonts w:ascii="Arial" w:hAnsi="Arial" w:cs="Arial"/>
          <w:sz w:val="20"/>
        </w:rPr>
        <w:t>).</w:t>
      </w:r>
    </w:p>
    <w:p w:rsidR="006C5F67" w:rsidRDefault="006C5F67">
      <w:pPr>
        <w:pStyle w:val="Paragrafoelenco1"/>
        <w:numPr>
          <w:ilvl w:val="0"/>
          <w:numId w:val="8"/>
        </w:numPr>
        <w:spacing w:line="360" w:lineRule="auto"/>
        <w:ind w:left="454" w:firstLine="0"/>
        <w:jc w:val="both"/>
      </w:pPr>
      <w:r>
        <w:rPr>
          <w:rFonts w:ascii="Arial" w:hAnsi="Arial" w:cs="Arial"/>
          <w:b/>
          <w:sz w:val="20"/>
        </w:rPr>
        <w:t xml:space="preserve">assicura </w:t>
      </w:r>
      <w:r w:rsidRPr="00826C6B">
        <w:rPr>
          <w:rFonts w:ascii="Arial" w:hAnsi="Arial" w:cs="Arial"/>
          <w:sz w:val="20"/>
        </w:rPr>
        <w:t>la capacità di ripristinare</w:t>
      </w:r>
      <w:r>
        <w:rPr>
          <w:rFonts w:ascii="Arial" w:hAnsi="Arial" w:cs="Arial"/>
          <w:b/>
          <w:sz w:val="20"/>
        </w:rPr>
        <w:t xml:space="preserve"> </w:t>
      </w:r>
      <w:r>
        <w:rPr>
          <w:rFonts w:ascii="Arial" w:hAnsi="Arial" w:cs="Arial"/>
          <w:sz w:val="20"/>
        </w:rPr>
        <w:t>tempestivamente la disponibilità e l’accesso ai dati</w:t>
      </w:r>
      <w:r>
        <w:rPr>
          <w:rFonts w:ascii="Arial" w:hAnsi="Arial" w:cs="Arial"/>
          <w:b/>
          <w:sz w:val="20"/>
        </w:rPr>
        <w:t xml:space="preserve"> </w:t>
      </w:r>
      <w:r>
        <w:rPr>
          <w:rFonts w:ascii="Arial" w:hAnsi="Arial" w:cs="Arial"/>
          <w:sz w:val="20"/>
        </w:rPr>
        <w:t xml:space="preserve">in caso di </w:t>
      </w:r>
      <w:r>
        <w:rPr>
          <w:rFonts w:ascii="Arial" w:hAnsi="Arial" w:cs="Arial"/>
          <w:sz w:val="20"/>
        </w:rPr>
        <w:tab/>
        <w:t>incidente fisico o tecnico;</w:t>
      </w:r>
    </w:p>
    <w:p w:rsidR="00117719" w:rsidRDefault="006C5F67" w:rsidP="00117719">
      <w:pPr>
        <w:pStyle w:val="Paragrafoelenco1"/>
        <w:numPr>
          <w:ilvl w:val="0"/>
          <w:numId w:val="8"/>
        </w:numPr>
        <w:spacing w:line="360" w:lineRule="auto"/>
        <w:ind w:left="454" w:firstLine="0"/>
        <w:jc w:val="both"/>
      </w:pPr>
      <w:r>
        <w:rPr>
          <w:rFonts w:ascii="Arial" w:hAnsi="Arial" w:cs="Arial"/>
          <w:b/>
          <w:sz w:val="20"/>
        </w:rPr>
        <w:t xml:space="preserve">definisce una procedura </w:t>
      </w:r>
      <w:r>
        <w:rPr>
          <w:rFonts w:ascii="Arial" w:hAnsi="Arial" w:cs="Arial"/>
          <w:sz w:val="20"/>
        </w:rPr>
        <w:t>per testare, verificare e valutare regolarmente l’efficacia delle</w:t>
      </w:r>
      <w:r>
        <w:rPr>
          <w:rFonts w:ascii="Arial" w:hAnsi="Arial" w:cs="Arial"/>
          <w:b/>
          <w:sz w:val="20"/>
        </w:rPr>
        <w:t xml:space="preserve"> </w:t>
      </w:r>
      <w:r>
        <w:rPr>
          <w:rFonts w:ascii="Arial" w:hAnsi="Arial" w:cs="Arial"/>
          <w:sz w:val="20"/>
        </w:rPr>
        <w:t xml:space="preserve">misure </w:t>
      </w:r>
      <w:r>
        <w:rPr>
          <w:rFonts w:ascii="Arial" w:hAnsi="Arial" w:cs="Arial"/>
          <w:sz w:val="20"/>
        </w:rPr>
        <w:tab/>
        <w:t>tecniche ed organizzative applicate;</w:t>
      </w:r>
    </w:p>
    <w:p w:rsidR="006F3BA9" w:rsidRDefault="00117719" w:rsidP="00754DA9">
      <w:pPr>
        <w:pStyle w:val="Paragrafoelenco1"/>
        <w:numPr>
          <w:ilvl w:val="1"/>
          <w:numId w:val="8"/>
        </w:numPr>
        <w:tabs>
          <w:tab w:val="clear" w:pos="1080"/>
          <w:tab w:val="num" w:pos="709"/>
        </w:tabs>
        <w:spacing w:line="360" w:lineRule="auto"/>
        <w:ind w:left="709" w:hanging="283"/>
        <w:jc w:val="both"/>
      </w:pPr>
      <w:r w:rsidRPr="006F3BA9">
        <w:rPr>
          <w:rFonts w:ascii="Arial" w:hAnsi="Arial" w:cs="Arial"/>
          <w:b/>
          <w:sz w:val="20"/>
        </w:rPr>
        <w:t>applica limitazioni specifiche e/o garanzie supplementari</w:t>
      </w:r>
      <w:r w:rsidRPr="006F3BA9">
        <w:rPr>
          <w:rFonts w:ascii="Arial" w:hAnsi="Arial" w:cs="Arial"/>
          <w:sz w:val="20"/>
        </w:rPr>
        <w:t xml:space="preserve"> 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w:t>
      </w:r>
      <w:r w:rsidRPr="005C2A83">
        <w:rPr>
          <w:rFonts w:ascii="Arial" w:hAnsi="Arial" w:cs="Arial"/>
          <w:sz w:val="20"/>
        </w:rPr>
        <w:t>(«</w:t>
      </w:r>
      <w:r w:rsidR="002A1CE4" w:rsidRPr="005C2A83">
        <w:rPr>
          <w:rFonts w:ascii="Arial" w:hAnsi="Arial" w:cs="Arial"/>
          <w:sz w:val="20"/>
        </w:rPr>
        <w:t>c.d. categorie particolari di dati</w:t>
      </w:r>
      <w:r w:rsidRPr="005C2A83">
        <w:rPr>
          <w:rFonts w:ascii="Arial" w:hAnsi="Arial" w:cs="Arial"/>
          <w:sz w:val="20"/>
        </w:rPr>
        <w:t>»)</w:t>
      </w:r>
      <w:r w:rsidR="00754DA9" w:rsidRPr="005C2A83">
        <w:rPr>
          <w:rFonts w:ascii="Arial" w:hAnsi="Arial" w:cs="Arial"/>
          <w:sz w:val="20"/>
        </w:rPr>
        <w:t>;</w:t>
      </w:r>
    </w:p>
    <w:p w:rsidR="00754DA9" w:rsidRPr="00754DA9" w:rsidRDefault="00754DA9" w:rsidP="00754DA9">
      <w:pPr>
        <w:pStyle w:val="Paragrafoelenco1"/>
        <w:spacing w:line="360" w:lineRule="auto"/>
        <w:ind w:left="709"/>
        <w:jc w:val="both"/>
      </w:pPr>
    </w:p>
    <w:p w:rsidR="006C5F67" w:rsidRPr="00BE28C3" w:rsidRDefault="00FB1AC0">
      <w:pPr>
        <w:pStyle w:val="Paragrafoelenco1"/>
        <w:spacing w:line="360" w:lineRule="auto"/>
        <w:ind w:left="454"/>
        <w:jc w:val="both"/>
      </w:pPr>
      <w:r w:rsidRPr="00BE28C3">
        <w:rPr>
          <w:rFonts w:ascii="Arial" w:hAnsi="Arial" w:cs="Arial"/>
          <w:b/>
          <w:bCs/>
          <w:i/>
          <w:iCs/>
          <w:sz w:val="20"/>
        </w:rPr>
        <w:lastRenderedPageBreak/>
        <w:t>Notifica di una violazione dei dati personali</w:t>
      </w:r>
    </w:p>
    <w:p w:rsidR="00FB1AC0" w:rsidRPr="00BE28C3" w:rsidRDefault="00FB1AC0" w:rsidP="006C1F4D">
      <w:pPr>
        <w:pStyle w:val="Paragrafoelenco1"/>
        <w:numPr>
          <w:ilvl w:val="0"/>
          <w:numId w:val="8"/>
        </w:numPr>
        <w:spacing w:line="360" w:lineRule="auto"/>
        <w:ind w:left="454" w:firstLine="0"/>
        <w:jc w:val="both"/>
        <w:rPr>
          <w:rFonts w:ascii="Arial" w:hAnsi="Arial" w:cs="Arial"/>
          <w:sz w:val="20"/>
        </w:rPr>
      </w:pPr>
      <w:r w:rsidRPr="00BE28C3">
        <w:rPr>
          <w:rFonts w:ascii="Arial" w:hAnsi="Arial" w:cs="Arial"/>
          <w:sz w:val="20"/>
        </w:rPr>
        <w:t xml:space="preserve">in caso di violazione dei dati personali, </w:t>
      </w:r>
      <w:r w:rsidR="006F3BA9" w:rsidRPr="00BE28C3">
        <w:rPr>
          <w:rFonts w:ascii="Arial" w:hAnsi="Arial" w:cs="Arial"/>
          <w:sz w:val="20"/>
        </w:rPr>
        <w:t xml:space="preserve">il Responsabile </w:t>
      </w:r>
      <w:r w:rsidRPr="00BE28C3">
        <w:rPr>
          <w:rFonts w:ascii="Arial" w:hAnsi="Arial" w:cs="Arial"/>
          <w:b/>
          <w:sz w:val="20"/>
        </w:rPr>
        <w:t>coopera</w:t>
      </w:r>
      <w:r w:rsidRPr="00BE28C3">
        <w:rPr>
          <w:rFonts w:ascii="Arial" w:hAnsi="Arial" w:cs="Arial"/>
          <w:sz w:val="20"/>
        </w:rPr>
        <w:t xml:space="preserve"> con il Titolare del trattamento e lo assiste nell'adempimento degli obblighi che incombono a quest'ultimo a norma degli articoli 33 e 34 del GDPR, tenuto conto della natura del trattamento e delle informazioni a disposizione del Responsabile del trattamento;</w:t>
      </w:r>
    </w:p>
    <w:p w:rsidR="00FB1AC0" w:rsidRPr="00BE28C3" w:rsidRDefault="00FB1AC0" w:rsidP="006C1F4D">
      <w:pPr>
        <w:pStyle w:val="Paragrafoelenco1"/>
        <w:numPr>
          <w:ilvl w:val="0"/>
          <w:numId w:val="8"/>
        </w:numPr>
        <w:spacing w:line="360" w:lineRule="auto"/>
        <w:ind w:left="454" w:firstLine="0"/>
        <w:jc w:val="both"/>
        <w:rPr>
          <w:rFonts w:ascii="Arial" w:hAnsi="Arial" w:cs="Arial"/>
          <w:sz w:val="20"/>
        </w:rPr>
      </w:pPr>
      <w:r w:rsidRPr="00BE28C3">
        <w:rPr>
          <w:rFonts w:ascii="Arial" w:hAnsi="Arial" w:cs="Arial"/>
          <w:sz w:val="20"/>
        </w:rPr>
        <w:t xml:space="preserve">in caso di violazione riguardante dati trattati dal Titolare del trattamento, </w:t>
      </w:r>
      <w:r w:rsidR="006F3BA9" w:rsidRPr="00BE28C3">
        <w:rPr>
          <w:rFonts w:ascii="Arial" w:hAnsi="Arial" w:cs="Arial"/>
          <w:sz w:val="20"/>
        </w:rPr>
        <w:t xml:space="preserve">il </w:t>
      </w:r>
      <w:proofErr w:type="spellStart"/>
      <w:r w:rsidR="006F3BA9" w:rsidRPr="00BE28C3">
        <w:rPr>
          <w:rFonts w:ascii="Arial" w:hAnsi="Arial" w:cs="Arial"/>
          <w:sz w:val="20"/>
        </w:rPr>
        <w:t>Respondabile</w:t>
      </w:r>
      <w:proofErr w:type="spellEnd"/>
      <w:r w:rsidR="006F3BA9" w:rsidRPr="00BE28C3">
        <w:rPr>
          <w:rFonts w:ascii="Arial" w:hAnsi="Arial" w:cs="Arial"/>
          <w:sz w:val="20"/>
        </w:rPr>
        <w:t xml:space="preserve"> </w:t>
      </w:r>
      <w:r w:rsidRPr="00BE28C3">
        <w:rPr>
          <w:rFonts w:ascii="Arial" w:hAnsi="Arial" w:cs="Arial"/>
          <w:b/>
          <w:sz w:val="20"/>
        </w:rPr>
        <w:t>assiste</w:t>
      </w:r>
      <w:r w:rsidRPr="00BE28C3">
        <w:rPr>
          <w:rFonts w:ascii="Arial" w:hAnsi="Arial" w:cs="Arial"/>
          <w:sz w:val="20"/>
        </w:rPr>
        <w:t xml:space="preserve"> il Titolare del trattamento:</w:t>
      </w:r>
    </w:p>
    <w:p w:rsidR="00FB1AC0" w:rsidRPr="00BE28C3" w:rsidRDefault="00FB1AC0" w:rsidP="00FB1AC0">
      <w:pPr>
        <w:pStyle w:val="Paragrafoelenco1"/>
        <w:numPr>
          <w:ilvl w:val="0"/>
          <w:numId w:val="20"/>
        </w:numPr>
        <w:spacing w:line="360" w:lineRule="auto"/>
        <w:jc w:val="both"/>
        <w:rPr>
          <w:rFonts w:ascii="Arial" w:hAnsi="Arial" w:cs="Arial"/>
          <w:sz w:val="20"/>
        </w:rPr>
      </w:pPr>
      <w:r w:rsidRPr="00BE28C3">
        <w:rPr>
          <w:rFonts w:ascii="Arial" w:hAnsi="Arial" w:cs="Arial"/>
          <w:sz w:val="20"/>
        </w:rPr>
        <w:t xml:space="preserve">nel notificare la violazione dei dati personali alla Autorità Garante, senza ingiustificato ritardo dopo che il Titolare del trattamento ne è venuto a </w:t>
      </w:r>
      <w:proofErr w:type="gramStart"/>
      <w:r w:rsidRPr="00BE28C3">
        <w:rPr>
          <w:rFonts w:ascii="Arial" w:hAnsi="Arial" w:cs="Arial"/>
          <w:sz w:val="20"/>
        </w:rPr>
        <w:t>conoscenza,  a</w:t>
      </w:r>
      <w:proofErr w:type="gramEnd"/>
      <w:r w:rsidRPr="00BE28C3">
        <w:rPr>
          <w:rFonts w:ascii="Arial" w:hAnsi="Arial" w:cs="Arial"/>
          <w:sz w:val="20"/>
        </w:rPr>
        <w:t xml:space="preserve"> meno che sia improbabile che la violazione dei dati personali presenti un rischio per i diritti e le libertà delle persone fisiche;</w:t>
      </w:r>
    </w:p>
    <w:p w:rsidR="00FB1AC0" w:rsidRPr="00BE28C3" w:rsidRDefault="00FB1AC0" w:rsidP="00FB1AC0">
      <w:pPr>
        <w:pStyle w:val="Paragrafoelenco1"/>
        <w:numPr>
          <w:ilvl w:val="0"/>
          <w:numId w:val="20"/>
        </w:numPr>
        <w:spacing w:line="360" w:lineRule="auto"/>
        <w:jc w:val="both"/>
        <w:rPr>
          <w:rFonts w:ascii="Arial" w:hAnsi="Arial" w:cs="Arial"/>
          <w:sz w:val="20"/>
        </w:rPr>
      </w:pPr>
      <w:r w:rsidRPr="00BE28C3">
        <w:rPr>
          <w:rFonts w:ascii="Arial" w:hAnsi="Arial" w:cs="Arial"/>
          <w:sz w:val="20"/>
        </w:rPr>
        <w:t>nell'ottenere le seguenti informazioni che, in conformità all’articolo 33, par. 3 del GDPR, devono essere indicate nella notifica del Titolare del trattamento e includere almeno:</w:t>
      </w:r>
    </w:p>
    <w:p w:rsidR="00FB1AC0" w:rsidRPr="00BE28C3" w:rsidRDefault="00FB1AC0" w:rsidP="00FB1AC0">
      <w:pPr>
        <w:pStyle w:val="Paragrafoelenco1"/>
        <w:numPr>
          <w:ilvl w:val="0"/>
          <w:numId w:val="21"/>
        </w:numPr>
        <w:spacing w:line="360" w:lineRule="auto"/>
        <w:jc w:val="both"/>
        <w:rPr>
          <w:rFonts w:ascii="Arial" w:hAnsi="Arial" w:cs="Arial"/>
          <w:sz w:val="20"/>
        </w:rPr>
      </w:pPr>
      <w:r w:rsidRPr="00BE28C3">
        <w:rPr>
          <w:rFonts w:ascii="Arial" w:hAnsi="Arial" w:cs="Arial"/>
          <w:sz w:val="20"/>
        </w:rPr>
        <w:t>la natura dei dati personali compresi, ove possibile, le categorie e il numero approssimativo di interessati in questione nonché le categorie e il numero approssimativo di registrazioni dei dati personali in questione;</w:t>
      </w:r>
    </w:p>
    <w:p w:rsidR="00FB1AC0" w:rsidRPr="00BE28C3" w:rsidRDefault="00FB1AC0" w:rsidP="00FB1AC0">
      <w:pPr>
        <w:pStyle w:val="Paragrafoelenco1"/>
        <w:numPr>
          <w:ilvl w:val="0"/>
          <w:numId w:val="21"/>
        </w:numPr>
        <w:spacing w:line="360" w:lineRule="auto"/>
        <w:jc w:val="both"/>
        <w:rPr>
          <w:rFonts w:ascii="Arial" w:hAnsi="Arial" w:cs="Arial"/>
          <w:sz w:val="20"/>
        </w:rPr>
      </w:pPr>
      <w:r w:rsidRPr="00BE28C3">
        <w:rPr>
          <w:rFonts w:ascii="Arial" w:hAnsi="Arial" w:cs="Arial"/>
          <w:sz w:val="20"/>
        </w:rPr>
        <w:t>le probabili conseguenze della violazione dei dati personali;</w:t>
      </w:r>
    </w:p>
    <w:p w:rsidR="00FB1AC0" w:rsidRPr="00BE28C3" w:rsidRDefault="00FB1AC0" w:rsidP="00FB1AC0">
      <w:pPr>
        <w:pStyle w:val="Paragrafoelenco1"/>
        <w:numPr>
          <w:ilvl w:val="0"/>
          <w:numId w:val="21"/>
        </w:numPr>
        <w:spacing w:line="360" w:lineRule="auto"/>
        <w:jc w:val="both"/>
        <w:rPr>
          <w:rFonts w:ascii="Arial" w:hAnsi="Arial" w:cs="Arial"/>
          <w:sz w:val="20"/>
        </w:rPr>
      </w:pPr>
      <w:r w:rsidRPr="00BE28C3">
        <w:rPr>
          <w:rFonts w:ascii="Arial" w:hAnsi="Arial" w:cs="Arial"/>
          <w:sz w:val="20"/>
        </w:rPr>
        <w:t>le misure adottate o di cui si propone l'adozione da parte del titolare del trattamento per porre rimedio alla violazione dei dati personali, se del caso anche per attenuarne i possibili effetti negativi.</w:t>
      </w:r>
    </w:p>
    <w:p w:rsidR="00FB1AC0" w:rsidRPr="00BE28C3" w:rsidRDefault="00FB1AC0" w:rsidP="00DD0733">
      <w:pPr>
        <w:pStyle w:val="Paragrafoelenco1"/>
        <w:spacing w:line="360" w:lineRule="auto"/>
        <w:jc w:val="both"/>
        <w:rPr>
          <w:rFonts w:ascii="Arial" w:hAnsi="Arial" w:cs="Arial"/>
          <w:sz w:val="20"/>
        </w:rPr>
      </w:pPr>
      <w:r w:rsidRPr="00BE28C3">
        <w:rPr>
          <w:rFonts w:ascii="Arial" w:hAnsi="Arial" w:cs="Arial"/>
          <w:sz w:val="20"/>
        </w:rPr>
        <w:t xml:space="preserve">Qualora, e nella misura in cui, non sia possibile fornire tutte le informazioni contemporaneamente, la notifica iniziale </w:t>
      </w:r>
      <w:r w:rsidR="00843724">
        <w:rPr>
          <w:rFonts w:ascii="Arial" w:hAnsi="Arial" w:cs="Arial"/>
          <w:sz w:val="20"/>
        </w:rPr>
        <w:t>conterrà</w:t>
      </w:r>
      <w:r w:rsidRPr="00BE28C3">
        <w:rPr>
          <w:rFonts w:ascii="Arial" w:hAnsi="Arial" w:cs="Arial"/>
          <w:sz w:val="20"/>
        </w:rPr>
        <w:t xml:space="preserve"> le informazioni disponibili in quel momento, e le altre informazioni </w:t>
      </w:r>
      <w:r w:rsidR="00843724">
        <w:rPr>
          <w:rFonts w:ascii="Arial" w:hAnsi="Arial" w:cs="Arial"/>
          <w:sz w:val="20"/>
        </w:rPr>
        <w:t>saranno</w:t>
      </w:r>
      <w:r w:rsidRPr="00BE28C3">
        <w:rPr>
          <w:rFonts w:ascii="Arial" w:hAnsi="Arial" w:cs="Arial"/>
          <w:sz w:val="20"/>
        </w:rPr>
        <w:t xml:space="preserve"> fornite successivamente, non appena disponibil</w:t>
      </w:r>
      <w:r w:rsidR="00DD0733" w:rsidRPr="00BE28C3">
        <w:rPr>
          <w:rFonts w:ascii="Arial" w:hAnsi="Arial" w:cs="Arial"/>
          <w:sz w:val="20"/>
        </w:rPr>
        <w:t>i, senza ingiustificato ritardo;</w:t>
      </w:r>
    </w:p>
    <w:p w:rsidR="00DD0733" w:rsidRPr="00BE28C3" w:rsidRDefault="00FB1AC0" w:rsidP="00A31701">
      <w:pPr>
        <w:pStyle w:val="Paragrafoelenco1"/>
        <w:numPr>
          <w:ilvl w:val="0"/>
          <w:numId w:val="20"/>
        </w:numPr>
        <w:spacing w:line="360" w:lineRule="auto"/>
        <w:jc w:val="both"/>
        <w:rPr>
          <w:rFonts w:ascii="Arial" w:hAnsi="Arial" w:cs="Arial"/>
          <w:sz w:val="20"/>
        </w:rPr>
      </w:pPr>
      <w:r w:rsidRPr="00BE28C3">
        <w:rPr>
          <w:rFonts w:ascii="Arial" w:hAnsi="Arial" w:cs="Arial"/>
          <w:sz w:val="20"/>
        </w:rPr>
        <w:t xml:space="preserve">nell'adempiere, in conformità </w:t>
      </w:r>
      <w:r w:rsidR="00DD0733" w:rsidRPr="00BE28C3">
        <w:rPr>
          <w:rFonts w:ascii="Arial" w:hAnsi="Arial" w:cs="Arial"/>
          <w:sz w:val="20"/>
        </w:rPr>
        <w:t>all’articolo 34 del GDPR</w:t>
      </w:r>
      <w:r w:rsidRPr="00BE28C3">
        <w:rPr>
          <w:rFonts w:ascii="Arial" w:hAnsi="Arial" w:cs="Arial"/>
          <w:sz w:val="20"/>
        </w:rPr>
        <w:t>, all'obbligo di comunicare senza ingiustificato ritardo la violazione dei dati personali all'interessato, qualora la violazione dei dati personali sia suscettibile di presentare un rischio elevato per i diritti e le libertà delle persone fisiche.</w:t>
      </w:r>
    </w:p>
    <w:p w:rsidR="00DD0733" w:rsidRPr="00BE28C3" w:rsidRDefault="00DD0733" w:rsidP="00DD0733">
      <w:pPr>
        <w:pStyle w:val="Paragrafoelenco1"/>
        <w:numPr>
          <w:ilvl w:val="0"/>
          <w:numId w:val="8"/>
        </w:numPr>
        <w:spacing w:line="360" w:lineRule="auto"/>
        <w:ind w:left="454" w:firstLine="0"/>
        <w:jc w:val="both"/>
        <w:rPr>
          <w:rFonts w:ascii="Arial" w:hAnsi="Arial" w:cs="Arial"/>
          <w:sz w:val="20"/>
        </w:rPr>
      </w:pPr>
      <w:r w:rsidRPr="00BE28C3">
        <w:rPr>
          <w:rFonts w:ascii="Arial" w:hAnsi="Arial" w:cs="Arial"/>
          <w:sz w:val="20"/>
        </w:rPr>
        <w:t xml:space="preserve">in caso di violazione dei dati personali trattati dal Responsabile del trattamento, quest'ultimo ne dà notifica al Titolare del trattamento senza ingiustificato ritardo </w:t>
      </w:r>
      <w:r w:rsidR="000F0F71" w:rsidRPr="00BE28C3">
        <w:rPr>
          <w:rFonts w:ascii="Arial" w:hAnsi="Arial" w:cs="Arial"/>
          <w:sz w:val="20"/>
        </w:rPr>
        <w:t xml:space="preserve">– comunque entro 24 ore - </w:t>
      </w:r>
      <w:r w:rsidRPr="00BE28C3">
        <w:rPr>
          <w:rFonts w:ascii="Arial" w:hAnsi="Arial" w:cs="Arial"/>
          <w:sz w:val="20"/>
        </w:rPr>
        <w:t>dopo esserne venuto a conoscenza. La notifica contiene almeno:</w:t>
      </w:r>
    </w:p>
    <w:p w:rsidR="00DD0733" w:rsidRPr="00BE28C3" w:rsidRDefault="00DD0733" w:rsidP="00DD0733">
      <w:pPr>
        <w:pStyle w:val="Paragrafoelenco1"/>
        <w:numPr>
          <w:ilvl w:val="0"/>
          <w:numId w:val="23"/>
        </w:numPr>
        <w:spacing w:line="360" w:lineRule="auto"/>
        <w:jc w:val="both"/>
        <w:rPr>
          <w:rFonts w:ascii="Arial" w:hAnsi="Arial" w:cs="Arial"/>
          <w:sz w:val="20"/>
        </w:rPr>
      </w:pPr>
      <w:r w:rsidRPr="00BE28C3">
        <w:rPr>
          <w:rFonts w:ascii="Arial" w:hAnsi="Arial" w:cs="Arial"/>
          <w:sz w:val="20"/>
        </w:rPr>
        <w:t>una descrizione della natura della violazione (compresi, ove possibile, le categorie e il numero approssimativo di interessati e di registrazioni dei dati in questione);</w:t>
      </w:r>
    </w:p>
    <w:p w:rsidR="00DD0733" w:rsidRPr="00BE28C3" w:rsidRDefault="00DD0733" w:rsidP="00DD0733">
      <w:pPr>
        <w:pStyle w:val="Paragrafoelenco1"/>
        <w:numPr>
          <w:ilvl w:val="0"/>
          <w:numId w:val="23"/>
        </w:numPr>
        <w:spacing w:line="360" w:lineRule="auto"/>
        <w:jc w:val="both"/>
        <w:rPr>
          <w:rFonts w:ascii="Arial" w:hAnsi="Arial" w:cs="Arial"/>
          <w:sz w:val="20"/>
        </w:rPr>
      </w:pPr>
      <w:r w:rsidRPr="00BE28C3">
        <w:rPr>
          <w:rFonts w:ascii="Arial" w:hAnsi="Arial" w:cs="Arial"/>
          <w:sz w:val="20"/>
        </w:rPr>
        <w:t>i recapiti di un punto di contatto presso il quale possono essere ottenute maggiori informazioni sulla violazione dei dati personali;</w:t>
      </w:r>
    </w:p>
    <w:p w:rsidR="00BE28C3" w:rsidRPr="00BE28C3" w:rsidRDefault="00DD0733" w:rsidP="00BE28C3">
      <w:pPr>
        <w:pStyle w:val="Paragrafoelenco1"/>
        <w:numPr>
          <w:ilvl w:val="0"/>
          <w:numId w:val="23"/>
        </w:numPr>
        <w:spacing w:line="360" w:lineRule="auto"/>
        <w:jc w:val="both"/>
        <w:rPr>
          <w:rFonts w:ascii="Arial" w:hAnsi="Arial" w:cs="Arial"/>
          <w:sz w:val="20"/>
        </w:rPr>
      </w:pPr>
      <w:r w:rsidRPr="00BE28C3">
        <w:rPr>
          <w:rFonts w:ascii="Arial" w:hAnsi="Arial" w:cs="Arial"/>
          <w:sz w:val="20"/>
        </w:rPr>
        <w:t>le probabili conseguenze della violazione dei dati personali e le misure adottate o di cui si propone l'adozione per porre rimedio alla violazione, anche per attenuarne i possibili effetti negativi.</w:t>
      </w:r>
    </w:p>
    <w:p w:rsidR="00DD0733" w:rsidRPr="00033806" w:rsidRDefault="000F0F71" w:rsidP="00BE28C3">
      <w:pPr>
        <w:pStyle w:val="Paragrafoelenco1"/>
        <w:spacing w:line="360" w:lineRule="auto"/>
        <w:ind w:left="426"/>
        <w:jc w:val="both"/>
        <w:rPr>
          <w:rFonts w:ascii="Arial" w:hAnsi="Arial" w:cs="Arial"/>
          <w:sz w:val="20"/>
        </w:rPr>
      </w:pPr>
      <w:r w:rsidRPr="00BE28C3">
        <w:rPr>
          <w:rFonts w:ascii="Arial" w:hAnsi="Arial" w:cs="Arial"/>
          <w:sz w:val="20"/>
        </w:rPr>
        <w:t>A tal fine il Responsabile può avvalersi della procedura predisposta dal Titolare del trattamento, prendendone visione nella sezione Privacy del sito internet del</w:t>
      </w:r>
      <w:r w:rsidR="00BE28C3">
        <w:rPr>
          <w:rFonts w:ascii="Arial" w:hAnsi="Arial" w:cs="Arial"/>
          <w:sz w:val="20"/>
        </w:rPr>
        <w:t>l’Azienda Ospedaliero-Universitaria di Modena (AOU</w:t>
      </w:r>
      <w:r w:rsidR="00BE28C3" w:rsidRPr="00315CC6">
        <w:rPr>
          <w:rFonts w:ascii="Arial" w:hAnsi="Arial" w:cs="Arial"/>
          <w:sz w:val="20"/>
        </w:rPr>
        <w:t>)</w:t>
      </w:r>
      <w:r w:rsidR="00843724">
        <w:rPr>
          <w:rFonts w:ascii="Arial" w:hAnsi="Arial" w:cs="Arial"/>
          <w:sz w:val="20"/>
        </w:rPr>
        <w:t>:</w:t>
      </w:r>
      <w:r w:rsidR="00BE28C3" w:rsidRPr="00315CC6">
        <w:t xml:space="preserve"> </w:t>
      </w:r>
      <w:hyperlink r:id="rId10" w:history="1">
        <w:r w:rsidR="00BE28C3" w:rsidRPr="00315CC6">
          <w:rPr>
            <w:rStyle w:val="Collegamentoipertestuale"/>
            <w:rFonts w:ascii="Arial" w:hAnsi="Arial" w:cs="Arial"/>
            <w:sz w:val="20"/>
          </w:rPr>
          <w:t>https://www.aou.mo.it/privacy_dipendenti_responsabili_esterni</w:t>
        </w:r>
      </w:hyperlink>
      <w:r w:rsidR="00BE28C3" w:rsidRPr="00315CC6">
        <w:rPr>
          <w:rFonts w:ascii="Arial" w:hAnsi="Arial" w:cs="Arial"/>
          <w:sz w:val="20"/>
        </w:rPr>
        <w:t>.</w:t>
      </w:r>
      <w:r w:rsidR="00BE28C3">
        <w:rPr>
          <w:rFonts w:ascii="Arial" w:hAnsi="Arial" w:cs="Arial"/>
          <w:sz w:val="20"/>
        </w:rPr>
        <w:t xml:space="preserve"> </w:t>
      </w:r>
      <w:r w:rsidR="00DD0733" w:rsidRPr="00033806">
        <w:rPr>
          <w:rFonts w:ascii="Arial" w:hAnsi="Arial" w:cs="Arial"/>
          <w:sz w:val="20"/>
        </w:rPr>
        <w:t xml:space="preserve">Qualora, e nella misura in cui, non sia possibile fornire tutte le informazioni contemporaneamente, la notifica iniziale </w:t>
      </w:r>
      <w:r w:rsidR="00843724">
        <w:rPr>
          <w:rFonts w:ascii="Arial" w:hAnsi="Arial" w:cs="Arial"/>
          <w:sz w:val="20"/>
        </w:rPr>
        <w:t>conterrà</w:t>
      </w:r>
      <w:r w:rsidR="00DD0733" w:rsidRPr="00033806">
        <w:rPr>
          <w:rFonts w:ascii="Arial" w:hAnsi="Arial" w:cs="Arial"/>
          <w:sz w:val="20"/>
        </w:rPr>
        <w:t xml:space="preserve"> le </w:t>
      </w:r>
      <w:r w:rsidR="00DD0733" w:rsidRPr="00033806">
        <w:rPr>
          <w:rFonts w:ascii="Arial" w:hAnsi="Arial" w:cs="Arial"/>
          <w:sz w:val="20"/>
        </w:rPr>
        <w:lastRenderedPageBreak/>
        <w:t xml:space="preserve">informazioni disponibili in quel momento, e le altre informazioni </w:t>
      </w:r>
      <w:r w:rsidR="00843724">
        <w:rPr>
          <w:rFonts w:ascii="Arial" w:hAnsi="Arial" w:cs="Arial"/>
          <w:sz w:val="20"/>
        </w:rPr>
        <w:t>saranno</w:t>
      </w:r>
      <w:r w:rsidR="00DD0733" w:rsidRPr="00033806">
        <w:rPr>
          <w:rFonts w:ascii="Arial" w:hAnsi="Arial" w:cs="Arial"/>
          <w:sz w:val="20"/>
        </w:rPr>
        <w:t xml:space="preserve"> fornite successivamente, non appena disponibili, senza ingiustificato ritardo.</w:t>
      </w:r>
    </w:p>
    <w:p w:rsidR="006C5F67" w:rsidRDefault="00DD0733" w:rsidP="00033806">
      <w:pPr>
        <w:pStyle w:val="Paragrafoelenco1"/>
        <w:spacing w:line="360" w:lineRule="auto"/>
        <w:ind w:left="454"/>
        <w:jc w:val="both"/>
        <w:rPr>
          <w:rFonts w:ascii="Arial" w:hAnsi="Arial" w:cs="Arial"/>
          <w:sz w:val="20"/>
        </w:rPr>
      </w:pPr>
      <w:r w:rsidRPr="00033806">
        <w:rPr>
          <w:rFonts w:ascii="Arial" w:hAnsi="Arial" w:cs="Arial"/>
          <w:sz w:val="20"/>
        </w:rPr>
        <w:t xml:space="preserve">Le parti stabiliscono </w:t>
      </w:r>
      <w:r w:rsidR="000F0F71" w:rsidRPr="00033806">
        <w:rPr>
          <w:rFonts w:ascii="Arial" w:hAnsi="Arial" w:cs="Arial"/>
          <w:sz w:val="20"/>
        </w:rPr>
        <w:t>nell’Allegato 2</w:t>
      </w:r>
      <w:r w:rsidRPr="00033806">
        <w:rPr>
          <w:rFonts w:ascii="Arial" w:hAnsi="Arial" w:cs="Arial"/>
          <w:sz w:val="20"/>
        </w:rPr>
        <w:t xml:space="preserve"> tu</w:t>
      </w:r>
      <w:r w:rsidR="000F0F71" w:rsidRPr="00033806">
        <w:rPr>
          <w:rFonts w:ascii="Arial" w:hAnsi="Arial" w:cs="Arial"/>
          <w:sz w:val="20"/>
        </w:rPr>
        <w:t>tti gli altri elementi che il Re</w:t>
      </w:r>
      <w:r w:rsidRPr="00033806">
        <w:rPr>
          <w:rFonts w:ascii="Arial" w:hAnsi="Arial" w:cs="Arial"/>
          <w:sz w:val="20"/>
        </w:rPr>
        <w:t xml:space="preserve">sponsabile del trattamento è tenuto a fornire quando assiste il </w:t>
      </w:r>
      <w:r w:rsidR="000F0F71" w:rsidRPr="00033806">
        <w:rPr>
          <w:rFonts w:ascii="Arial" w:hAnsi="Arial" w:cs="Arial"/>
          <w:sz w:val="20"/>
        </w:rPr>
        <w:t>T</w:t>
      </w:r>
      <w:r w:rsidRPr="00033806">
        <w:rPr>
          <w:rFonts w:ascii="Arial" w:hAnsi="Arial" w:cs="Arial"/>
          <w:sz w:val="20"/>
        </w:rPr>
        <w:t>itolare del trattamento nell'adempimento de</w:t>
      </w:r>
      <w:r w:rsidR="000F0F71" w:rsidRPr="00033806">
        <w:rPr>
          <w:rFonts w:ascii="Arial" w:hAnsi="Arial" w:cs="Arial"/>
          <w:sz w:val="20"/>
        </w:rPr>
        <w:t xml:space="preserve">gli obblighi che incombono </w:t>
      </w:r>
      <w:r w:rsidR="00843724">
        <w:rPr>
          <w:rFonts w:ascii="Arial" w:hAnsi="Arial" w:cs="Arial"/>
          <w:sz w:val="20"/>
        </w:rPr>
        <w:t>su di lui</w:t>
      </w:r>
      <w:r w:rsidRPr="00033806">
        <w:rPr>
          <w:rFonts w:ascii="Arial" w:hAnsi="Arial" w:cs="Arial"/>
          <w:sz w:val="20"/>
        </w:rPr>
        <w:t xml:space="preserve"> a norma degli</w:t>
      </w:r>
      <w:r w:rsidRPr="00033806">
        <w:t xml:space="preserve"> </w:t>
      </w:r>
      <w:r w:rsidRPr="00033806">
        <w:rPr>
          <w:rFonts w:ascii="Arial" w:hAnsi="Arial" w:cs="Arial"/>
          <w:sz w:val="20"/>
        </w:rPr>
        <w:t>articoli 33 e 34 del GDPR;</w:t>
      </w:r>
    </w:p>
    <w:p w:rsidR="00033806" w:rsidRPr="00033806" w:rsidRDefault="00033806" w:rsidP="00033806">
      <w:pPr>
        <w:pStyle w:val="Paragrafoelenco1"/>
        <w:spacing w:line="360" w:lineRule="auto"/>
        <w:ind w:left="454"/>
        <w:jc w:val="both"/>
        <w:rPr>
          <w:rFonts w:ascii="Arial" w:hAnsi="Arial" w:cs="Arial"/>
          <w:sz w:val="20"/>
        </w:rPr>
      </w:pPr>
    </w:p>
    <w:p w:rsidR="006C5F67" w:rsidRDefault="00CF268F">
      <w:pPr>
        <w:pStyle w:val="Paragrafoelenco1"/>
        <w:spacing w:line="360" w:lineRule="auto"/>
        <w:ind w:left="454"/>
        <w:jc w:val="both"/>
      </w:pPr>
      <w:r>
        <w:rPr>
          <w:rFonts w:ascii="Arial" w:hAnsi="Arial" w:cs="Arial"/>
          <w:b/>
          <w:bCs/>
          <w:i/>
          <w:iCs/>
          <w:sz w:val="20"/>
        </w:rPr>
        <w:t>A</w:t>
      </w:r>
      <w:r w:rsidR="006C5F67">
        <w:rPr>
          <w:rFonts w:ascii="Arial" w:hAnsi="Arial" w:cs="Arial"/>
          <w:b/>
          <w:bCs/>
          <w:i/>
          <w:iCs/>
          <w:sz w:val="20"/>
        </w:rPr>
        <w:t>mministratori di sistema (se necessario in base al fornitore che si sta nominando):</w:t>
      </w:r>
    </w:p>
    <w:p w:rsidR="006C5F67" w:rsidRDefault="009D3159">
      <w:pPr>
        <w:pStyle w:val="Paragrafoelenco1"/>
        <w:spacing w:line="360" w:lineRule="auto"/>
        <w:ind w:left="454"/>
        <w:jc w:val="both"/>
      </w:pPr>
      <w:r>
        <w:rPr>
          <w:rFonts w:ascii="Arial" w:hAnsi="Arial" w:cs="Arial"/>
          <w:sz w:val="20"/>
        </w:rPr>
        <w:t>C</w:t>
      </w:r>
      <w:r w:rsidR="006C5F67">
        <w:rPr>
          <w:rFonts w:ascii="Arial" w:hAnsi="Arial" w:cs="Arial"/>
          <w:sz w:val="20"/>
        </w:rPr>
        <w:t xml:space="preserve">onformemente al Provvedimento della Autorità Garante del 27 novembre 2008 e </w:t>
      </w:r>
      <w:proofErr w:type="spellStart"/>
      <w:r w:rsidR="006C5F67">
        <w:rPr>
          <w:rFonts w:ascii="Arial" w:hAnsi="Arial" w:cs="Arial"/>
          <w:sz w:val="20"/>
        </w:rPr>
        <w:t>s</w:t>
      </w:r>
      <w:r w:rsidR="00DD0733">
        <w:rPr>
          <w:rFonts w:ascii="Arial" w:hAnsi="Arial" w:cs="Arial"/>
          <w:sz w:val="20"/>
        </w:rPr>
        <w:t>.</w:t>
      </w:r>
      <w:r w:rsidR="006C5F67">
        <w:rPr>
          <w:rFonts w:ascii="Arial" w:hAnsi="Arial" w:cs="Arial"/>
          <w:sz w:val="20"/>
        </w:rPr>
        <w:t>i</w:t>
      </w:r>
      <w:r w:rsidR="00DD0733">
        <w:rPr>
          <w:rFonts w:ascii="Arial" w:hAnsi="Arial" w:cs="Arial"/>
          <w:sz w:val="20"/>
        </w:rPr>
        <w:t>.</w:t>
      </w:r>
      <w:r w:rsidR="006C5F67">
        <w:rPr>
          <w:rFonts w:ascii="Arial" w:hAnsi="Arial" w:cs="Arial"/>
          <w:sz w:val="20"/>
        </w:rPr>
        <w:t>m</w:t>
      </w:r>
      <w:proofErr w:type="spellEnd"/>
      <w:r w:rsidR="00DD0733">
        <w:rPr>
          <w:rFonts w:ascii="Arial" w:hAnsi="Arial" w:cs="Arial"/>
          <w:sz w:val="20"/>
        </w:rPr>
        <w:t>.</w:t>
      </w:r>
      <w:r w:rsidR="006C5F67">
        <w:rPr>
          <w:rFonts w:ascii="Arial" w:hAnsi="Arial" w:cs="Arial"/>
          <w:sz w:val="20"/>
        </w:rPr>
        <w:t xml:space="preserve">, in tema di amministratori di sistema, </w:t>
      </w:r>
      <w:r>
        <w:rPr>
          <w:rFonts w:ascii="Arial" w:hAnsi="Arial" w:cs="Arial"/>
          <w:sz w:val="20"/>
        </w:rPr>
        <w:t xml:space="preserve">il </w:t>
      </w:r>
      <w:r w:rsidR="00387116">
        <w:rPr>
          <w:rFonts w:ascii="Arial" w:hAnsi="Arial" w:cs="Arial"/>
          <w:sz w:val="20"/>
        </w:rPr>
        <w:t xml:space="preserve">Responsabile </w:t>
      </w:r>
      <w:r w:rsidR="006C5F67">
        <w:rPr>
          <w:rFonts w:ascii="Arial" w:hAnsi="Arial" w:cs="Arial"/>
          <w:sz w:val="20"/>
        </w:rPr>
        <w:t>si impegna a:</w:t>
      </w:r>
    </w:p>
    <w:p w:rsidR="006C5F67" w:rsidRDefault="006C5F67">
      <w:pPr>
        <w:pStyle w:val="Paragrafoelenco1"/>
        <w:numPr>
          <w:ilvl w:val="0"/>
          <w:numId w:val="9"/>
        </w:numPr>
        <w:spacing w:line="360" w:lineRule="auto"/>
        <w:ind w:left="454" w:firstLine="0"/>
        <w:jc w:val="both"/>
      </w:pPr>
      <w:r>
        <w:rPr>
          <w:rFonts w:ascii="Arial" w:hAnsi="Arial" w:cs="Arial"/>
          <w:sz w:val="20"/>
        </w:rPr>
        <w:t>designare quali amministratori di sistema le figure professionali</w:t>
      </w:r>
      <w:r w:rsidR="00387116">
        <w:rPr>
          <w:rFonts w:ascii="Arial" w:hAnsi="Arial" w:cs="Arial"/>
          <w:sz w:val="20"/>
        </w:rPr>
        <w:t>, dotate di esperienza, capacità ed affidabilità,</w:t>
      </w:r>
      <w:r>
        <w:rPr>
          <w:rFonts w:ascii="Arial" w:hAnsi="Arial" w:cs="Arial"/>
          <w:sz w:val="20"/>
        </w:rPr>
        <w:t xml:space="preserve"> dedicate alla gestione e alla manutenzione di impianti di elaborazione o di loro componenti con cui vengono effettuati trattamenti di dati personali;</w:t>
      </w:r>
    </w:p>
    <w:p w:rsidR="006C5F67" w:rsidRDefault="006C5F67">
      <w:pPr>
        <w:pStyle w:val="Paragrafoelenco1"/>
        <w:numPr>
          <w:ilvl w:val="0"/>
          <w:numId w:val="9"/>
        </w:numPr>
        <w:spacing w:line="360" w:lineRule="auto"/>
        <w:ind w:left="454" w:firstLine="0"/>
        <w:jc w:val="both"/>
      </w:pPr>
      <w:r>
        <w:rPr>
          <w:rFonts w:ascii="Arial" w:hAnsi="Arial" w:cs="Arial"/>
          <w:sz w:val="20"/>
        </w:rPr>
        <w:t xml:space="preserve">predisporre e conservare l’elenco contenente gli estremi identificativi delle persone fisiche qualificate </w:t>
      </w:r>
      <w:r>
        <w:rPr>
          <w:rFonts w:ascii="Arial" w:hAnsi="Arial" w:cs="Arial"/>
          <w:sz w:val="20"/>
        </w:rPr>
        <w:tab/>
        <w:t>quali amministratori di sistema e le funzioni ad essi attribuite;</w:t>
      </w:r>
    </w:p>
    <w:p w:rsidR="006C5F67" w:rsidRDefault="006C5F67">
      <w:pPr>
        <w:pStyle w:val="Paragrafoelenco1"/>
        <w:numPr>
          <w:ilvl w:val="0"/>
          <w:numId w:val="9"/>
        </w:numPr>
        <w:spacing w:line="360" w:lineRule="auto"/>
        <w:ind w:left="454" w:firstLine="0"/>
        <w:jc w:val="both"/>
      </w:pPr>
      <w:r>
        <w:rPr>
          <w:rFonts w:ascii="Arial" w:hAnsi="Arial" w:cs="Arial"/>
          <w:sz w:val="20"/>
        </w:rPr>
        <w:t xml:space="preserve">verificare annualmente l'operato degli amministratori di sistema, informando il Titolare circa le </w:t>
      </w:r>
      <w:r>
        <w:rPr>
          <w:rFonts w:ascii="Arial" w:hAnsi="Arial" w:cs="Arial"/>
          <w:sz w:val="20"/>
        </w:rPr>
        <w:tab/>
        <w:t>risultanze di tale verifica;</w:t>
      </w:r>
    </w:p>
    <w:p w:rsidR="006C5F67" w:rsidRPr="00C904E7" w:rsidRDefault="006C5F67">
      <w:pPr>
        <w:pStyle w:val="Paragrafoelenco1"/>
        <w:numPr>
          <w:ilvl w:val="0"/>
          <w:numId w:val="9"/>
        </w:numPr>
        <w:spacing w:line="360" w:lineRule="auto"/>
        <w:ind w:left="454" w:firstLine="0"/>
        <w:jc w:val="both"/>
      </w:pPr>
      <w:r w:rsidRPr="00C904E7">
        <w:rPr>
          <w:rFonts w:ascii="Arial" w:hAnsi="Arial" w:cs="Arial"/>
          <w:sz w:val="20"/>
        </w:rPr>
        <w:t>mantenere i file di log previsti in conformità a quanto previsto nel suddetto Provvedimento.</w:t>
      </w:r>
    </w:p>
    <w:p w:rsidR="006C5F67" w:rsidRDefault="006C5F67">
      <w:pPr>
        <w:pStyle w:val="Paragrafoelenco1"/>
        <w:spacing w:line="360" w:lineRule="auto"/>
        <w:ind w:left="454"/>
        <w:jc w:val="both"/>
        <w:rPr>
          <w:rFonts w:ascii="Arial" w:hAnsi="Arial" w:cs="Arial"/>
          <w:sz w:val="20"/>
        </w:rPr>
      </w:pPr>
    </w:p>
    <w:p w:rsidR="006C5F67" w:rsidRPr="00CF268F" w:rsidRDefault="00CF268F">
      <w:pPr>
        <w:pStyle w:val="Paragrafoelenco1"/>
        <w:spacing w:line="360" w:lineRule="auto"/>
        <w:ind w:left="454"/>
        <w:jc w:val="both"/>
      </w:pPr>
      <w:r>
        <w:rPr>
          <w:rFonts w:ascii="Arial" w:hAnsi="Arial" w:cs="Arial"/>
          <w:b/>
          <w:bCs/>
          <w:i/>
          <w:iCs/>
          <w:sz w:val="20"/>
        </w:rPr>
        <w:t>A</w:t>
      </w:r>
      <w:r w:rsidR="004D12EC" w:rsidRPr="00CF268F">
        <w:rPr>
          <w:rFonts w:ascii="Arial" w:hAnsi="Arial" w:cs="Arial"/>
          <w:b/>
          <w:bCs/>
          <w:i/>
          <w:iCs/>
          <w:sz w:val="20"/>
        </w:rPr>
        <w:t>ssistenza al Titolare del tratt</w:t>
      </w:r>
      <w:r w:rsidR="00B14E1D" w:rsidRPr="00CF268F">
        <w:rPr>
          <w:rFonts w:ascii="Arial" w:hAnsi="Arial" w:cs="Arial"/>
          <w:b/>
          <w:bCs/>
          <w:i/>
          <w:iCs/>
          <w:sz w:val="20"/>
        </w:rPr>
        <w:t>a</w:t>
      </w:r>
      <w:r w:rsidR="004D12EC" w:rsidRPr="00CF268F">
        <w:rPr>
          <w:rFonts w:ascii="Arial" w:hAnsi="Arial" w:cs="Arial"/>
          <w:b/>
          <w:bCs/>
          <w:i/>
          <w:iCs/>
          <w:sz w:val="20"/>
        </w:rPr>
        <w:t>mento</w:t>
      </w:r>
    </w:p>
    <w:p w:rsidR="004D12EC" w:rsidRPr="00CF268F" w:rsidRDefault="00CF268F" w:rsidP="009D3414">
      <w:pPr>
        <w:pStyle w:val="Paragrafoelenco1"/>
        <w:numPr>
          <w:ilvl w:val="0"/>
          <w:numId w:val="10"/>
        </w:numPr>
        <w:spacing w:line="360" w:lineRule="auto"/>
        <w:jc w:val="both"/>
      </w:pPr>
      <w:r w:rsidRPr="00CF268F">
        <w:rPr>
          <w:rFonts w:ascii="Arial" w:hAnsi="Arial" w:cs="Arial"/>
          <w:bCs/>
          <w:sz w:val="20"/>
        </w:rPr>
        <w:t>Il Responsabile</w:t>
      </w:r>
      <w:r>
        <w:rPr>
          <w:rFonts w:ascii="Arial" w:hAnsi="Arial" w:cs="Arial"/>
          <w:b/>
          <w:sz w:val="20"/>
        </w:rPr>
        <w:t xml:space="preserve"> </w:t>
      </w:r>
      <w:r w:rsidR="009D3414" w:rsidRPr="00CF268F">
        <w:rPr>
          <w:rFonts w:ascii="Arial" w:hAnsi="Arial" w:cs="Arial"/>
          <w:b/>
          <w:sz w:val="20"/>
        </w:rPr>
        <w:t xml:space="preserve">notifica </w:t>
      </w:r>
      <w:r w:rsidR="004D12EC" w:rsidRPr="00CF268F">
        <w:rPr>
          <w:rFonts w:ascii="Arial" w:hAnsi="Arial" w:cs="Arial"/>
          <w:sz w:val="20"/>
        </w:rPr>
        <w:t>prontamente al T</w:t>
      </w:r>
      <w:r w:rsidR="009D3414" w:rsidRPr="00CF268F">
        <w:rPr>
          <w:rFonts w:ascii="Arial" w:hAnsi="Arial" w:cs="Arial"/>
          <w:sz w:val="20"/>
        </w:rPr>
        <w:t xml:space="preserve">itolare del trattamento qualunque richiesta ricevuta dall'interessato. Non risponde egli stesso alla richiesta, a meno che sia stato autorizzato in tal senso dal </w:t>
      </w:r>
      <w:r w:rsidR="004D12EC" w:rsidRPr="00CF268F">
        <w:rPr>
          <w:rFonts w:ascii="Arial" w:hAnsi="Arial" w:cs="Arial"/>
          <w:sz w:val="20"/>
        </w:rPr>
        <w:t>T</w:t>
      </w:r>
      <w:r w:rsidR="009D3414" w:rsidRPr="00CF268F">
        <w:rPr>
          <w:rFonts w:ascii="Arial" w:hAnsi="Arial" w:cs="Arial"/>
          <w:sz w:val="20"/>
        </w:rPr>
        <w:t>itolare del trattamento</w:t>
      </w:r>
      <w:r>
        <w:rPr>
          <w:rFonts w:ascii="Arial" w:hAnsi="Arial" w:cs="Arial"/>
          <w:sz w:val="20"/>
        </w:rPr>
        <w:t>;</w:t>
      </w:r>
    </w:p>
    <w:p w:rsidR="006C5F67" w:rsidRPr="00CF268F" w:rsidRDefault="004D12EC" w:rsidP="004D12EC">
      <w:pPr>
        <w:pStyle w:val="Paragrafoelenco1"/>
        <w:numPr>
          <w:ilvl w:val="0"/>
          <w:numId w:val="10"/>
        </w:numPr>
        <w:spacing w:line="360" w:lineRule="auto"/>
        <w:jc w:val="both"/>
        <w:rPr>
          <w:rFonts w:ascii="Arial" w:hAnsi="Arial" w:cs="Arial"/>
          <w:sz w:val="20"/>
        </w:rPr>
      </w:pPr>
      <w:r w:rsidRPr="00CF268F">
        <w:rPr>
          <w:rFonts w:ascii="Arial" w:hAnsi="Arial" w:cs="Arial"/>
          <w:b/>
          <w:sz w:val="20"/>
        </w:rPr>
        <w:t xml:space="preserve">assiste </w:t>
      </w:r>
      <w:r w:rsidRPr="00CF268F">
        <w:rPr>
          <w:rFonts w:ascii="Arial" w:hAnsi="Arial" w:cs="Arial"/>
          <w:sz w:val="20"/>
        </w:rPr>
        <w:t>il Titolare del trattamento nell'adempimento degli obblighi di rispondere alle richieste degli interessati per l'esercizio dei loro diritti, tenuto conto della natura del trattamento. Nell'adempiere a tali obblighi il Responsabile del trattamento si attiene alle istruzioni del titolare del trattamento</w:t>
      </w:r>
      <w:r w:rsidR="00CF268F">
        <w:rPr>
          <w:rFonts w:ascii="Arial" w:hAnsi="Arial" w:cs="Arial"/>
          <w:sz w:val="20"/>
        </w:rPr>
        <w:t>;</w:t>
      </w:r>
    </w:p>
    <w:p w:rsidR="00B14E1D" w:rsidRPr="00B46230" w:rsidRDefault="00B14E1D" w:rsidP="00B14E1D">
      <w:pPr>
        <w:pStyle w:val="Paragrafoelenco1"/>
        <w:numPr>
          <w:ilvl w:val="0"/>
          <w:numId w:val="10"/>
        </w:numPr>
        <w:spacing w:line="360" w:lineRule="auto"/>
        <w:ind w:left="454" w:firstLine="0"/>
        <w:jc w:val="both"/>
      </w:pPr>
      <w:r w:rsidRPr="00CF268F">
        <w:rPr>
          <w:rFonts w:ascii="Arial" w:hAnsi="Arial" w:cs="Arial"/>
          <w:b/>
          <w:sz w:val="20"/>
        </w:rPr>
        <w:t xml:space="preserve">collabora </w:t>
      </w:r>
      <w:r w:rsidRPr="00CF268F">
        <w:rPr>
          <w:rFonts w:ascii="Arial" w:hAnsi="Arial" w:cs="Arial"/>
          <w:sz w:val="20"/>
        </w:rPr>
        <w:t xml:space="preserve">con il Data Protection Officer (DPO) del Titolare del trattamento, provvedendo a fornire ogni </w:t>
      </w:r>
      <w:r w:rsidRPr="00CF268F">
        <w:rPr>
          <w:rFonts w:ascii="Arial" w:hAnsi="Arial" w:cs="Arial"/>
          <w:sz w:val="20"/>
        </w:rPr>
        <w:tab/>
      </w:r>
      <w:r w:rsidRPr="00B46230">
        <w:rPr>
          <w:rFonts w:ascii="Arial" w:hAnsi="Arial" w:cs="Arial"/>
          <w:sz w:val="20"/>
        </w:rPr>
        <w:t>informazione dal medesimo richiesta;</w:t>
      </w:r>
    </w:p>
    <w:p w:rsidR="00B14E1D" w:rsidRPr="00B46230" w:rsidRDefault="00B14E1D" w:rsidP="00B14E1D">
      <w:pPr>
        <w:pStyle w:val="Paragrafoelenco1"/>
        <w:numPr>
          <w:ilvl w:val="0"/>
          <w:numId w:val="10"/>
        </w:numPr>
        <w:spacing w:line="360" w:lineRule="auto"/>
        <w:ind w:left="709" w:hanging="283"/>
        <w:jc w:val="both"/>
      </w:pPr>
      <w:r w:rsidRPr="00B46230">
        <w:rPr>
          <w:rFonts w:ascii="Arial" w:hAnsi="Arial" w:cs="Arial"/>
          <w:b/>
          <w:sz w:val="20"/>
        </w:rPr>
        <w:t>solamente</w:t>
      </w:r>
      <w:r w:rsidRPr="00B46230">
        <w:rPr>
          <w:rFonts w:ascii="Arial" w:hAnsi="Arial" w:cs="Arial"/>
          <w:sz w:val="20"/>
        </w:rPr>
        <w:t xml:space="preserve"> nell’ipotesi in cui il trattamento dei dati personali oggetto del rapporto </w:t>
      </w:r>
      <w:r w:rsidR="00754DA9">
        <w:rPr>
          <w:rFonts w:ascii="Arial" w:hAnsi="Arial" w:cs="Arial"/>
          <w:sz w:val="20"/>
        </w:rPr>
        <w:t>di fornitura</w:t>
      </w:r>
      <w:r w:rsidR="00832450">
        <w:rPr>
          <w:rFonts w:ascii="Arial" w:hAnsi="Arial" w:cs="Arial"/>
          <w:sz w:val="20"/>
        </w:rPr>
        <w:t>/convenzionale</w:t>
      </w:r>
      <w:r w:rsidRPr="00754DA9">
        <w:rPr>
          <w:rFonts w:ascii="Arial" w:hAnsi="Arial" w:cs="Arial"/>
          <w:sz w:val="20"/>
        </w:rPr>
        <w:t xml:space="preserve"> </w:t>
      </w:r>
      <w:r w:rsidRPr="00B46230">
        <w:rPr>
          <w:rFonts w:ascii="Arial" w:hAnsi="Arial" w:cs="Arial"/>
          <w:sz w:val="20"/>
        </w:rPr>
        <w:t xml:space="preserve">comporti la raccolta di dati personali da parte del Responsabile del trattamento, questi </w:t>
      </w:r>
      <w:r w:rsidRPr="00B46230">
        <w:rPr>
          <w:rFonts w:ascii="Arial" w:hAnsi="Arial" w:cs="Arial"/>
          <w:b/>
          <w:bCs/>
          <w:sz w:val="20"/>
        </w:rPr>
        <w:t>provvede</w:t>
      </w:r>
      <w:r w:rsidRPr="00B46230">
        <w:rPr>
          <w:rFonts w:ascii="Arial" w:hAnsi="Arial" w:cs="Arial"/>
          <w:sz w:val="20"/>
        </w:rPr>
        <w:t xml:space="preserve"> al rilascio della relativa informativa ai soggetti interessati; inoltre, solo qualora tale raccolta di dati personali avvenga in luoghi ad accesso pubblico, il Responsabile del trattamento </w:t>
      </w:r>
      <w:r w:rsidRPr="00B46230">
        <w:rPr>
          <w:rFonts w:ascii="Arial" w:hAnsi="Arial" w:cs="Arial"/>
          <w:b/>
          <w:bCs/>
          <w:sz w:val="20"/>
        </w:rPr>
        <w:t>provvede ad affiggere</w:t>
      </w:r>
      <w:r w:rsidRPr="00B46230">
        <w:rPr>
          <w:rFonts w:ascii="Arial" w:hAnsi="Arial" w:cs="Arial"/>
          <w:sz w:val="20"/>
        </w:rPr>
        <w:t xml:space="preserve"> in tali luoghi i cartelli</w:t>
      </w:r>
      <w:bookmarkStart w:id="1" w:name="page51"/>
      <w:bookmarkEnd w:id="1"/>
      <w:r w:rsidRPr="00B46230">
        <w:rPr>
          <w:rFonts w:ascii="Arial" w:hAnsi="Arial" w:cs="Arial"/>
          <w:sz w:val="20"/>
        </w:rPr>
        <w:t xml:space="preserve"> contenenti l’informativa, con la precisazione che l'informazione resa attraverso la cartellonistica integra, ma non sostituisce l'obbligo di informativa in forma orale o scritta.</w:t>
      </w:r>
    </w:p>
    <w:p w:rsidR="00B14E1D" w:rsidRPr="00B14E1D" w:rsidRDefault="00B14E1D" w:rsidP="00B14E1D">
      <w:pPr>
        <w:pStyle w:val="Paragrafoelenco1"/>
        <w:numPr>
          <w:ilvl w:val="0"/>
          <w:numId w:val="10"/>
        </w:numPr>
        <w:spacing w:line="360" w:lineRule="auto"/>
        <w:ind w:left="454" w:firstLine="0"/>
        <w:jc w:val="both"/>
      </w:pPr>
      <w:r w:rsidRPr="00CF268F">
        <w:rPr>
          <w:rFonts w:ascii="Arial" w:hAnsi="Arial" w:cs="Arial"/>
          <w:b/>
          <w:sz w:val="20"/>
        </w:rPr>
        <w:t>provvede</w:t>
      </w:r>
      <w:r w:rsidRPr="00CF268F">
        <w:rPr>
          <w:rFonts w:ascii="Arial" w:hAnsi="Arial" w:cs="Arial"/>
          <w:sz w:val="20"/>
        </w:rPr>
        <w:t xml:space="preserve"> ad informare immediatamente il Titolare del trattamento di ogni richiesta, ordine ovvero </w:t>
      </w:r>
      <w:r w:rsidRPr="00CF268F">
        <w:rPr>
          <w:rFonts w:ascii="Arial" w:hAnsi="Arial" w:cs="Arial"/>
          <w:sz w:val="20"/>
        </w:rPr>
        <w:tab/>
        <w:t>attività di controllo da parte dell’Autorità Garante per la protezione dei dati personali o dell’Autorità</w:t>
      </w:r>
      <w:r>
        <w:rPr>
          <w:rFonts w:ascii="Arial" w:hAnsi="Arial" w:cs="Arial"/>
          <w:sz w:val="20"/>
        </w:rPr>
        <w:t xml:space="preserve"> </w:t>
      </w:r>
      <w:r>
        <w:rPr>
          <w:rFonts w:ascii="Arial" w:hAnsi="Arial" w:cs="Arial"/>
          <w:sz w:val="20"/>
        </w:rPr>
        <w:tab/>
        <w:t xml:space="preserve">Giudiziaria e coadiuva il Titolare stesso nella difesa in caso di procedimenti dinanzi alle suddette </w:t>
      </w:r>
      <w:r>
        <w:rPr>
          <w:rFonts w:ascii="Arial" w:hAnsi="Arial" w:cs="Arial"/>
          <w:sz w:val="20"/>
        </w:rPr>
        <w:tab/>
        <w:t xml:space="preserve">Autorità che riguardino il trattamento dei dati oggetto </w:t>
      </w:r>
      <w:r w:rsidR="00386105">
        <w:rPr>
          <w:rFonts w:ascii="Arial" w:hAnsi="Arial" w:cs="Arial"/>
          <w:sz w:val="20"/>
        </w:rPr>
        <w:t>della fornitura.</w:t>
      </w:r>
    </w:p>
    <w:p w:rsidR="007800F8" w:rsidRPr="00C70FCD" w:rsidRDefault="007800F8" w:rsidP="007800F8">
      <w:pPr>
        <w:pStyle w:val="Paragrafoelenco1"/>
        <w:spacing w:line="360" w:lineRule="auto"/>
        <w:ind w:left="363"/>
        <w:jc w:val="both"/>
        <w:rPr>
          <w:rFonts w:ascii="Arial" w:hAnsi="Arial" w:cs="Arial"/>
          <w:sz w:val="20"/>
        </w:rPr>
      </w:pPr>
      <w:r w:rsidRPr="00C70FCD">
        <w:rPr>
          <w:rFonts w:ascii="Arial" w:hAnsi="Arial" w:cs="Arial"/>
          <w:sz w:val="20"/>
        </w:rPr>
        <w:lastRenderedPageBreak/>
        <w:t xml:space="preserve">Inoltre, tenuto conto della natura del trattamento dei dati e delle informazioni a disposizione del Responsabile del trattamento, </w:t>
      </w:r>
      <w:r w:rsidRPr="00C70FCD">
        <w:rPr>
          <w:rFonts w:ascii="Arial" w:hAnsi="Arial" w:cs="Arial"/>
          <w:b/>
          <w:sz w:val="20"/>
        </w:rPr>
        <w:t xml:space="preserve">assiste </w:t>
      </w:r>
      <w:r w:rsidRPr="00C70FCD">
        <w:rPr>
          <w:rFonts w:ascii="Arial" w:hAnsi="Arial" w:cs="Arial"/>
          <w:sz w:val="20"/>
        </w:rPr>
        <w:t>il Titolare del trattamento nel garantire il rispetto</w:t>
      </w:r>
      <w:r w:rsidR="00B14E1D" w:rsidRPr="00C70FCD">
        <w:rPr>
          <w:rFonts w:ascii="Arial" w:hAnsi="Arial" w:cs="Arial"/>
          <w:sz w:val="20"/>
        </w:rPr>
        <w:t xml:space="preserve"> dei seguenti obblighi:</w:t>
      </w:r>
    </w:p>
    <w:p w:rsidR="007800F8" w:rsidRPr="00FC1035" w:rsidRDefault="007800F8" w:rsidP="007800F8">
      <w:pPr>
        <w:pStyle w:val="Paragrafoelenco1"/>
        <w:numPr>
          <w:ilvl w:val="0"/>
          <w:numId w:val="10"/>
        </w:numPr>
        <w:spacing w:line="360" w:lineRule="auto"/>
        <w:jc w:val="both"/>
        <w:rPr>
          <w:rFonts w:ascii="Arial" w:hAnsi="Arial" w:cs="Arial"/>
          <w:strike/>
          <w:kern w:val="20"/>
          <w:sz w:val="20"/>
        </w:rPr>
      </w:pPr>
      <w:r w:rsidRPr="00C70FCD">
        <w:rPr>
          <w:rFonts w:ascii="Arial" w:hAnsi="Arial" w:cs="Arial"/>
          <w:sz w:val="20"/>
        </w:rPr>
        <w:t>di effettuazione della valutazione di impatto sulla protezione dei dati</w:t>
      </w:r>
      <w:r w:rsidRPr="00C70FCD">
        <w:t xml:space="preserve"> </w:t>
      </w:r>
      <w:r w:rsidRPr="00C70FCD">
        <w:rPr>
          <w:rFonts w:ascii="Arial" w:hAnsi="Arial" w:cs="Arial"/>
          <w:sz w:val="20"/>
        </w:rPr>
        <w:t xml:space="preserve">qualora un tipo di trattamento possa presentare un rischio elevato per i diritti e le libertà delle persone fisiche, fornendo al Titolare </w:t>
      </w:r>
      <w:r w:rsidRPr="00FC1035">
        <w:rPr>
          <w:rFonts w:ascii="Arial" w:hAnsi="Arial" w:cs="Arial"/>
          <w:sz w:val="20"/>
        </w:rPr>
        <w:t xml:space="preserve">tutte le informazioni e tutti gli elementi a ciò utili; </w:t>
      </w:r>
    </w:p>
    <w:p w:rsidR="007800F8" w:rsidRPr="00FC1035" w:rsidRDefault="00B14E1D" w:rsidP="007800F8">
      <w:pPr>
        <w:pStyle w:val="Paragrafoelenco1"/>
        <w:numPr>
          <w:ilvl w:val="0"/>
          <w:numId w:val="10"/>
        </w:numPr>
        <w:spacing w:line="360" w:lineRule="auto"/>
        <w:jc w:val="both"/>
        <w:rPr>
          <w:rFonts w:ascii="Arial" w:hAnsi="Arial" w:cs="Arial"/>
          <w:strike/>
          <w:kern w:val="20"/>
          <w:sz w:val="20"/>
        </w:rPr>
      </w:pPr>
      <w:r w:rsidRPr="00FC1035">
        <w:rPr>
          <w:rFonts w:ascii="Arial" w:hAnsi="Arial" w:cs="Arial"/>
          <w:sz w:val="20"/>
        </w:rPr>
        <w:t>di consultazione dell’Autorità Garante</w:t>
      </w:r>
      <w:r w:rsidR="007800F8" w:rsidRPr="00FC1035">
        <w:rPr>
          <w:rFonts w:ascii="Arial" w:hAnsi="Arial" w:cs="Arial"/>
          <w:sz w:val="20"/>
        </w:rPr>
        <w:t>, prima di procedere al trattamento</w:t>
      </w:r>
      <w:r w:rsidRPr="00FC1035">
        <w:rPr>
          <w:rFonts w:ascii="Arial" w:hAnsi="Arial" w:cs="Arial"/>
          <w:sz w:val="20"/>
        </w:rPr>
        <w:t>,</w:t>
      </w:r>
      <w:r w:rsidR="007800F8" w:rsidRPr="00FC1035">
        <w:rPr>
          <w:rFonts w:ascii="Arial" w:hAnsi="Arial" w:cs="Arial"/>
          <w:sz w:val="20"/>
        </w:rPr>
        <w:t xml:space="preserve"> qualora la valutazione d'impatto sulla protezione dei dati indichi che il trattamento presenterebbe un rischio elevato in assenza di misure adottate dal Titolare del trattamento per attenuare il rischio;</w:t>
      </w:r>
    </w:p>
    <w:p w:rsidR="00FC1035" w:rsidRPr="00FC1035" w:rsidRDefault="00B14E1D" w:rsidP="00FC1035">
      <w:pPr>
        <w:pStyle w:val="Paragrafoelenco1"/>
        <w:numPr>
          <w:ilvl w:val="0"/>
          <w:numId w:val="10"/>
        </w:numPr>
        <w:spacing w:line="360" w:lineRule="auto"/>
        <w:jc w:val="both"/>
        <w:rPr>
          <w:rFonts w:ascii="Arial" w:hAnsi="Arial" w:cs="Arial"/>
          <w:sz w:val="20"/>
        </w:rPr>
      </w:pPr>
      <w:r w:rsidRPr="00C70FCD">
        <w:rPr>
          <w:rFonts w:ascii="Arial" w:hAnsi="Arial" w:cs="Arial"/>
          <w:sz w:val="20"/>
        </w:rPr>
        <w:t xml:space="preserve">di garantire che i dati personali siano esatti e aggiornati, informando senza indugio il titolare del trattamento qualora il responsabile del trattamento venga a conoscenza del fatto che i dati personali </w:t>
      </w:r>
      <w:r w:rsidRPr="00FC1035">
        <w:rPr>
          <w:rFonts w:ascii="Arial" w:hAnsi="Arial" w:cs="Arial"/>
          <w:sz w:val="20"/>
        </w:rPr>
        <w:t>che sta trattando sono inesatti o obsoleti;</w:t>
      </w:r>
    </w:p>
    <w:p w:rsidR="00B14E1D" w:rsidRPr="00FC1035" w:rsidRDefault="00C70FCD" w:rsidP="00FC1035">
      <w:pPr>
        <w:pStyle w:val="Paragrafoelenco1"/>
        <w:numPr>
          <w:ilvl w:val="0"/>
          <w:numId w:val="10"/>
        </w:numPr>
        <w:spacing w:line="360" w:lineRule="auto"/>
        <w:jc w:val="both"/>
        <w:rPr>
          <w:rFonts w:ascii="Arial" w:hAnsi="Arial" w:cs="Arial"/>
          <w:sz w:val="20"/>
        </w:rPr>
      </w:pPr>
      <w:r w:rsidRPr="00FC1035">
        <w:rPr>
          <w:rFonts w:ascii="Arial" w:hAnsi="Arial" w:cs="Arial"/>
          <w:sz w:val="20"/>
        </w:rPr>
        <w:t xml:space="preserve"> </w:t>
      </w:r>
      <w:r w:rsidR="00B14E1D" w:rsidRPr="00FC1035">
        <w:rPr>
          <w:rFonts w:ascii="Arial" w:hAnsi="Arial" w:cs="Arial"/>
          <w:sz w:val="20"/>
        </w:rPr>
        <w:t>di cui all'articolo 32 del GDPR (Sicurezza del trattamento);</w:t>
      </w:r>
    </w:p>
    <w:p w:rsidR="006C5F67" w:rsidRPr="00E61AB0" w:rsidRDefault="00B14E1D" w:rsidP="00C4737B">
      <w:pPr>
        <w:pStyle w:val="Paragrafoelenco1"/>
        <w:spacing w:line="360" w:lineRule="auto"/>
        <w:ind w:left="363"/>
        <w:jc w:val="both"/>
        <w:rPr>
          <w:rFonts w:ascii="Arial" w:hAnsi="Arial" w:cs="Arial"/>
          <w:sz w:val="20"/>
        </w:rPr>
      </w:pPr>
      <w:r w:rsidRPr="00E61AB0">
        <w:rPr>
          <w:rFonts w:ascii="Arial" w:hAnsi="Arial" w:cs="Arial"/>
          <w:sz w:val="20"/>
        </w:rPr>
        <w:t>Le parti stabiliscono negli Allegati 2 e 3 le misure tecniche e organizzative adeguate con cui il Responsabile del trattamento è tenuto ad assistere il titolare del trattamento nell'applicazione della presente clausola, nonché l'ambito di applicazione e la portata dell'assistenza richiesta.</w:t>
      </w:r>
    </w:p>
    <w:p w:rsidR="00C4737B" w:rsidRPr="00C4737B" w:rsidRDefault="00C4737B" w:rsidP="00C4737B">
      <w:pPr>
        <w:pStyle w:val="Paragrafoelenco1"/>
        <w:spacing w:line="360" w:lineRule="auto"/>
        <w:ind w:left="363"/>
        <w:jc w:val="both"/>
        <w:rPr>
          <w:rFonts w:ascii="Arial" w:hAnsi="Arial" w:cs="Arial"/>
          <w:color w:val="0070C0"/>
          <w:sz w:val="20"/>
        </w:rPr>
      </w:pPr>
    </w:p>
    <w:p w:rsidR="006C5F67" w:rsidRPr="000A5238" w:rsidRDefault="00E61AB0">
      <w:pPr>
        <w:pStyle w:val="Paragrafoelenco1"/>
        <w:spacing w:line="360" w:lineRule="auto"/>
        <w:ind w:left="454"/>
        <w:jc w:val="both"/>
        <w:rPr>
          <w:rFonts w:ascii="Arial" w:hAnsi="Arial" w:cs="Arial"/>
          <w:b/>
          <w:bCs/>
          <w:i/>
          <w:iCs/>
          <w:sz w:val="20"/>
        </w:rPr>
      </w:pPr>
      <w:r w:rsidRPr="00C27AA2">
        <w:rPr>
          <w:rFonts w:ascii="Arial" w:hAnsi="Arial" w:cs="Arial"/>
          <w:b/>
          <w:bCs/>
          <w:i/>
          <w:iCs/>
          <w:sz w:val="20"/>
        </w:rPr>
        <w:t>U</w:t>
      </w:r>
      <w:r w:rsidR="006C5F67" w:rsidRPr="00C27AA2">
        <w:rPr>
          <w:rFonts w:ascii="Arial" w:hAnsi="Arial" w:cs="Arial"/>
          <w:b/>
          <w:bCs/>
          <w:i/>
          <w:iCs/>
          <w:sz w:val="20"/>
        </w:rPr>
        <w:t>lteriori obblighi:</w:t>
      </w:r>
    </w:p>
    <w:p w:rsidR="00FD77F9" w:rsidRDefault="00203161" w:rsidP="00FD77F9">
      <w:pPr>
        <w:numPr>
          <w:ilvl w:val="0"/>
          <w:numId w:val="11"/>
        </w:numPr>
        <w:spacing w:line="360" w:lineRule="auto"/>
        <w:jc w:val="both"/>
        <w:rPr>
          <w:rFonts w:ascii="Arial" w:hAnsi="Arial" w:cs="Arial"/>
          <w:sz w:val="20"/>
        </w:rPr>
      </w:pPr>
      <w:r w:rsidRPr="006A7C24">
        <w:rPr>
          <w:rFonts w:ascii="Arial" w:hAnsi="Arial" w:cs="Arial"/>
          <w:sz w:val="20"/>
        </w:rPr>
        <w:t xml:space="preserve">Fermo restando </w:t>
      </w:r>
      <w:r w:rsidR="00E61AB0">
        <w:rPr>
          <w:rFonts w:ascii="Arial" w:hAnsi="Arial" w:cs="Arial"/>
          <w:sz w:val="20"/>
        </w:rPr>
        <w:t xml:space="preserve">il dovere per ambo le </w:t>
      </w:r>
      <w:r w:rsidRPr="006A7C24">
        <w:rPr>
          <w:rFonts w:ascii="Arial" w:hAnsi="Arial" w:cs="Arial"/>
          <w:sz w:val="20"/>
        </w:rPr>
        <w:t xml:space="preserve">parti </w:t>
      </w:r>
      <w:r w:rsidR="00E61AB0">
        <w:rPr>
          <w:rFonts w:ascii="Arial" w:hAnsi="Arial" w:cs="Arial"/>
          <w:sz w:val="20"/>
        </w:rPr>
        <w:t>di essere in grado</w:t>
      </w:r>
      <w:r w:rsidRPr="006A7C24">
        <w:rPr>
          <w:rFonts w:ascii="Arial" w:hAnsi="Arial" w:cs="Arial"/>
          <w:sz w:val="20"/>
        </w:rPr>
        <w:t xml:space="preserve"> di dimostrare il rispetto delle presenti clausole</w:t>
      </w:r>
      <w:r w:rsidR="006A7C24" w:rsidRPr="006A7C24">
        <w:rPr>
          <w:rFonts w:ascii="Arial" w:hAnsi="Arial" w:cs="Arial"/>
          <w:sz w:val="20"/>
        </w:rPr>
        <w:t>, il Responsabile:</w:t>
      </w:r>
    </w:p>
    <w:p w:rsidR="00C27AA2" w:rsidRDefault="00203161" w:rsidP="00C27AA2">
      <w:pPr>
        <w:numPr>
          <w:ilvl w:val="0"/>
          <w:numId w:val="15"/>
        </w:numPr>
        <w:spacing w:line="360" w:lineRule="auto"/>
        <w:jc w:val="both"/>
        <w:rPr>
          <w:rFonts w:ascii="Arial" w:hAnsi="Arial" w:cs="Arial"/>
          <w:sz w:val="20"/>
        </w:rPr>
      </w:pPr>
      <w:r w:rsidRPr="00FD77F9">
        <w:rPr>
          <w:rFonts w:ascii="Arial" w:hAnsi="Arial" w:cs="Arial"/>
          <w:b/>
          <w:sz w:val="20"/>
        </w:rPr>
        <w:t>risponde</w:t>
      </w:r>
      <w:r w:rsidRPr="00FD77F9">
        <w:rPr>
          <w:rFonts w:ascii="Arial" w:hAnsi="Arial" w:cs="Arial"/>
          <w:sz w:val="20"/>
        </w:rPr>
        <w:t xml:space="preserve"> prontamente e adeguatamente alle richieste di informazioni del </w:t>
      </w:r>
      <w:r w:rsidR="006A7C24" w:rsidRPr="00FD77F9">
        <w:rPr>
          <w:rFonts w:ascii="Arial" w:hAnsi="Arial" w:cs="Arial"/>
          <w:sz w:val="20"/>
        </w:rPr>
        <w:t>T</w:t>
      </w:r>
      <w:r w:rsidRPr="00FD77F9">
        <w:rPr>
          <w:rFonts w:ascii="Arial" w:hAnsi="Arial" w:cs="Arial"/>
          <w:sz w:val="20"/>
        </w:rPr>
        <w:t>itolare del trattamento relative al trattamento dei dati conformemente alle presenti clausole;</w:t>
      </w:r>
    </w:p>
    <w:p w:rsidR="00FD77F9" w:rsidRPr="00C27AA2" w:rsidRDefault="006C5F67" w:rsidP="00C27AA2">
      <w:pPr>
        <w:numPr>
          <w:ilvl w:val="0"/>
          <w:numId w:val="15"/>
        </w:numPr>
        <w:spacing w:line="360" w:lineRule="auto"/>
        <w:jc w:val="both"/>
        <w:rPr>
          <w:rFonts w:ascii="Arial" w:hAnsi="Arial" w:cs="Arial"/>
          <w:sz w:val="20"/>
        </w:rPr>
      </w:pPr>
      <w:r w:rsidRPr="00C27AA2">
        <w:rPr>
          <w:rFonts w:ascii="Arial" w:hAnsi="Arial" w:cs="Arial"/>
          <w:b/>
          <w:bCs/>
          <w:sz w:val="20"/>
        </w:rPr>
        <w:t>mette a disposizione</w:t>
      </w:r>
      <w:r w:rsidRPr="00C27AA2">
        <w:rPr>
          <w:rFonts w:ascii="Arial" w:hAnsi="Arial" w:cs="Arial"/>
          <w:sz w:val="20"/>
        </w:rPr>
        <w:t xml:space="preserve"> del Titolare tutte le informazioni necessarie per dimostrare il rispetto degli obblighi di cui alla normativa in materia di protezione dei dati personali e/o delle istruzioni del Titolare di cui al </w:t>
      </w:r>
      <w:r w:rsidR="00663E52">
        <w:rPr>
          <w:rFonts w:ascii="Arial" w:hAnsi="Arial" w:cs="Arial"/>
          <w:sz w:val="20"/>
        </w:rPr>
        <w:t>presente accordo</w:t>
      </w:r>
      <w:r w:rsidR="006A7C24" w:rsidRPr="00C27AA2">
        <w:rPr>
          <w:rFonts w:ascii="Arial" w:hAnsi="Arial" w:cs="Arial"/>
          <w:sz w:val="20"/>
        </w:rPr>
        <w:t>;</w:t>
      </w:r>
      <w:r w:rsidRPr="00C27AA2">
        <w:rPr>
          <w:rFonts w:ascii="Arial" w:hAnsi="Arial" w:cs="Arial"/>
          <w:sz w:val="20"/>
        </w:rPr>
        <w:t xml:space="preserve"> </w:t>
      </w:r>
    </w:p>
    <w:p w:rsidR="00FD77F9" w:rsidRPr="00C27AA2" w:rsidRDefault="006A7C24" w:rsidP="00FD77F9">
      <w:pPr>
        <w:numPr>
          <w:ilvl w:val="0"/>
          <w:numId w:val="15"/>
        </w:numPr>
        <w:spacing w:line="360" w:lineRule="auto"/>
        <w:jc w:val="both"/>
        <w:rPr>
          <w:rFonts w:ascii="Arial" w:hAnsi="Arial" w:cs="Arial"/>
          <w:sz w:val="20"/>
        </w:rPr>
      </w:pPr>
      <w:r w:rsidRPr="00C27AA2">
        <w:rPr>
          <w:rFonts w:ascii="Arial" w:hAnsi="Arial" w:cs="Arial"/>
          <w:sz w:val="20"/>
        </w:rPr>
        <w:t>su richiesta del Titolare del trattamento, consente e contribuisce alle attività di revisione delle attività di trattamento di cui alle presenti clausole, a intervalli ragionevoli o se vi sono indicazioni di inosservanza. Nel decidere in merito a un riesame o a un'attività di revisione, il Titolare del trattamento può tenere conto delle pertinenti certificazioni in possesso del responsabile del trattamento;</w:t>
      </w:r>
    </w:p>
    <w:p w:rsidR="00FD77F9" w:rsidRPr="00C27AA2" w:rsidRDefault="006A7C24" w:rsidP="00FD77F9">
      <w:pPr>
        <w:numPr>
          <w:ilvl w:val="0"/>
          <w:numId w:val="15"/>
        </w:numPr>
        <w:spacing w:line="360" w:lineRule="auto"/>
        <w:jc w:val="both"/>
        <w:rPr>
          <w:rFonts w:ascii="Arial" w:hAnsi="Arial" w:cs="Arial"/>
          <w:sz w:val="20"/>
        </w:rPr>
      </w:pPr>
      <w:r w:rsidRPr="00C27AA2">
        <w:rPr>
          <w:rFonts w:ascii="Arial" w:hAnsi="Arial" w:cs="Arial"/>
          <w:sz w:val="20"/>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p>
    <w:p w:rsidR="00FD77F9" w:rsidRPr="00C27AA2" w:rsidRDefault="006A7C24" w:rsidP="00FD77F9">
      <w:pPr>
        <w:numPr>
          <w:ilvl w:val="0"/>
          <w:numId w:val="15"/>
        </w:numPr>
        <w:spacing w:line="360" w:lineRule="auto"/>
        <w:jc w:val="both"/>
        <w:rPr>
          <w:rFonts w:ascii="Arial" w:hAnsi="Arial" w:cs="Arial"/>
          <w:sz w:val="20"/>
        </w:rPr>
      </w:pPr>
      <w:r w:rsidRPr="00C27AA2">
        <w:rPr>
          <w:rFonts w:ascii="Arial" w:hAnsi="Arial" w:cs="Arial"/>
          <w:sz w:val="20"/>
        </w:rPr>
        <w:t>su richiesta, le parti mettono a disposizione della Autorità Garante le informazioni di cui alla presente clausola, compresi i risultati di eventuali attività di revisione.</w:t>
      </w:r>
    </w:p>
    <w:p w:rsidR="006A7C24" w:rsidRPr="00DD6976" w:rsidRDefault="006A7C24" w:rsidP="00FD77F9">
      <w:pPr>
        <w:numPr>
          <w:ilvl w:val="0"/>
          <w:numId w:val="15"/>
        </w:numPr>
        <w:spacing w:line="360" w:lineRule="auto"/>
        <w:jc w:val="both"/>
        <w:rPr>
          <w:rFonts w:ascii="Arial" w:hAnsi="Arial" w:cs="Arial"/>
          <w:color w:val="000000"/>
          <w:sz w:val="20"/>
        </w:rPr>
      </w:pPr>
      <w:r w:rsidRPr="00F5225A">
        <w:rPr>
          <w:rFonts w:ascii="Arial" w:hAnsi="Arial" w:cs="Arial"/>
          <w:sz w:val="20"/>
        </w:rPr>
        <w:t>resta inteso che qualsiasi</w:t>
      </w:r>
      <w:r w:rsidR="00FD77F9" w:rsidRPr="00F5225A">
        <w:rPr>
          <w:rFonts w:ascii="Arial" w:hAnsi="Arial" w:cs="Arial"/>
          <w:sz w:val="20"/>
        </w:rPr>
        <w:t xml:space="preserve"> verifica condotta ai sensi delle presenti clausole </w:t>
      </w:r>
      <w:r w:rsidRPr="00F5225A">
        <w:rPr>
          <w:rFonts w:ascii="Arial" w:hAnsi="Arial" w:cs="Arial"/>
          <w:sz w:val="20"/>
        </w:rPr>
        <w:t xml:space="preserve">dovrà essere eseguita in maniera tale da non interferire con il normale corso delle attività del </w:t>
      </w:r>
      <w:r w:rsidRPr="00DD6976">
        <w:rPr>
          <w:rFonts w:ascii="Arial" w:hAnsi="Arial" w:cs="Arial"/>
          <w:color w:val="000000"/>
          <w:sz w:val="20"/>
        </w:rPr>
        <w:t>Responsabile e fornendo a quest’ultimo un preavviso</w:t>
      </w:r>
      <w:r w:rsidR="008168D2" w:rsidRPr="00DD6976">
        <w:rPr>
          <w:rFonts w:ascii="Arial" w:hAnsi="Arial" w:cs="Arial"/>
          <w:color w:val="000000"/>
          <w:sz w:val="20"/>
        </w:rPr>
        <w:t xml:space="preserve"> di almeno sette giorni</w:t>
      </w:r>
      <w:r w:rsidRPr="00DD6976">
        <w:rPr>
          <w:rFonts w:ascii="Arial" w:hAnsi="Arial" w:cs="Arial"/>
          <w:color w:val="000000"/>
          <w:sz w:val="20"/>
        </w:rPr>
        <w:t>;</w:t>
      </w:r>
    </w:p>
    <w:p w:rsidR="006C5F67" w:rsidRPr="00114CC6" w:rsidRDefault="006C5F67" w:rsidP="00203161">
      <w:pPr>
        <w:numPr>
          <w:ilvl w:val="0"/>
          <w:numId w:val="11"/>
        </w:numPr>
        <w:spacing w:line="360" w:lineRule="auto"/>
        <w:jc w:val="both"/>
      </w:pPr>
      <w:r w:rsidRPr="00114CC6">
        <w:rPr>
          <w:rFonts w:ascii="Arial" w:hAnsi="Arial" w:cs="Arial"/>
          <w:b/>
          <w:bCs/>
          <w:sz w:val="20"/>
        </w:rPr>
        <w:lastRenderedPageBreak/>
        <w:t xml:space="preserve">si impegna </w:t>
      </w:r>
      <w:r w:rsidRPr="00114CC6">
        <w:rPr>
          <w:rFonts w:ascii="Arial" w:hAnsi="Arial" w:cs="Arial"/>
          <w:sz w:val="20"/>
        </w:rPr>
        <w:t>altresì a:</w:t>
      </w:r>
    </w:p>
    <w:p w:rsidR="006C5F67" w:rsidRPr="00114CC6" w:rsidRDefault="006C5F67">
      <w:pPr>
        <w:numPr>
          <w:ilvl w:val="0"/>
          <w:numId w:val="5"/>
        </w:numPr>
        <w:spacing w:line="360" w:lineRule="auto"/>
        <w:jc w:val="both"/>
      </w:pPr>
      <w:r w:rsidRPr="00114CC6">
        <w:rPr>
          <w:rFonts w:ascii="Arial" w:hAnsi="Arial" w:cs="Arial"/>
          <w:sz w:val="20"/>
        </w:rPr>
        <w:t>effettuare a richiesta del Titolare un rendiconto in ordine all’esecuzione delle istruzioni ricevute dal Titolare stesso (e agli adempimenti eseguiti) ed alle conseguenti risultanze;</w:t>
      </w:r>
    </w:p>
    <w:p w:rsidR="006C5F67" w:rsidRPr="00114CC6" w:rsidRDefault="006C5F67">
      <w:pPr>
        <w:numPr>
          <w:ilvl w:val="0"/>
          <w:numId w:val="5"/>
        </w:numPr>
        <w:spacing w:line="360" w:lineRule="auto"/>
        <w:jc w:val="both"/>
      </w:pPr>
      <w:r w:rsidRPr="00114CC6">
        <w:rPr>
          <w:rFonts w:ascii="Arial" w:hAnsi="Arial" w:cs="Arial"/>
          <w:sz w:val="20"/>
        </w:rPr>
        <w:t>collaborare, se richiesto dal Titolare, con gli altri Responsabili del trattamento, al fine di armonizzare e coordinare l’intero processo di trattamento dei Dati Personali;</w:t>
      </w:r>
    </w:p>
    <w:p w:rsidR="006C5F67" w:rsidRPr="00114CC6" w:rsidRDefault="006C5F67">
      <w:pPr>
        <w:numPr>
          <w:ilvl w:val="0"/>
          <w:numId w:val="5"/>
        </w:numPr>
        <w:spacing w:line="360" w:lineRule="auto"/>
        <w:jc w:val="both"/>
      </w:pPr>
      <w:r w:rsidRPr="00114CC6">
        <w:rPr>
          <w:rFonts w:ascii="Arial" w:hAnsi="Arial" w:cs="Arial"/>
          <w:sz w:val="20"/>
        </w:rPr>
        <w:t xml:space="preserve">realizzare quant’altro sia ragionevolmente utile e/o necessario al fine di garantire l’adempimento degli obblighi previsti dalla normativa in materia di protezione dei dati, nei limiti dei compiti affidati con il presente </w:t>
      </w:r>
      <w:r w:rsidR="00B44FD2">
        <w:rPr>
          <w:rFonts w:ascii="Arial" w:hAnsi="Arial" w:cs="Arial"/>
          <w:sz w:val="20"/>
        </w:rPr>
        <w:t>accordo</w:t>
      </w:r>
      <w:r w:rsidRPr="00114CC6">
        <w:rPr>
          <w:rFonts w:ascii="Arial" w:hAnsi="Arial" w:cs="Arial"/>
          <w:sz w:val="20"/>
        </w:rPr>
        <w:t>;</w:t>
      </w:r>
    </w:p>
    <w:p w:rsidR="00D8166E" w:rsidRDefault="00D8166E" w:rsidP="00951265">
      <w:pPr>
        <w:spacing w:line="360" w:lineRule="auto"/>
        <w:jc w:val="both"/>
        <w:rPr>
          <w:rFonts w:ascii="Arial" w:hAnsi="Arial" w:cs="Arial"/>
          <w:sz w:val="20"/>
        </w:rPr>
      </w:pPr>
    </w:p>
    <w:p w:rsidR="00203161" w:rsidRDefault="006C5F67" w:rsidP="00AF0464">
      <w:pPr>
        <w:spacing w:line="360" w:lineRule="auto"/>
        <w:ind w:left="510"/>
        <w:jc w:val="both"/>
      </w:pPr>
      <w:r>
        <w:rPr>
          <w:rFonts w:ascii="Arial" w:hAnsi="Arial" w:cs="Arial"/>
          <w:sz w:val="20"/>
        </w:rPr>
        <w:t xml:space="preserve">Come </w:t>
      </w:r>
      <w:r w:rsidR="00CC5AE8">
        <w:rPr>
          <w:rFonts w:ascii="Arial" w:hAnsi="Arial" w:cs="Arial"/>
          <w:sz w:val="20"/>
        </w:rPr>
        <w:t>previsto</w:t>
      </w:r>
      <w:r>
        <w:rPr>
          <w:rFonts w:ascii="Arial" w:hAnsi="Arial" w:cs="Arial"/>
          <w:sz w:val="20"/>
        </w:rPr>
        <w:t xml:space="preserve"> dal GDPR, qualora il Responsabile del trattamento determini autonomamente le finalità e i mezzi di trattamento in violazione del GDPR medesimo, sarà considerato Titolare del trattamento, assumendone i conseguenti oneri, rischi e responsabilità;</w:t>
      </w:r>
    </w:p>
    <w:p w:rsidR="006C5F67" w:rsidRDefault="006C5F67" w:rsidP="009D3414">
      <w:pPr>
        <w:spacing w:line="360" w:lineRule="auto"/>
        <w:jc w:val="both"/>
        <w:rPr>
          <w:rFonts w:ascii="Arial" w:hAnsi="Arial" w:cs="Arial"/>
          <w:b/>
          <w:bCs/>
          <w:i/>
          <w:iCs/>
          <w:sz w:val="20"/>
        </w:rPr>
      </w:pPr>
    </w:p>
    <w:p w:rsidR="00AF0464" w:rsidRPr="00DD719C" w:rsidRDefault="00951265" w:rsidP="00951265">
      <w:pPr>
        <w:spacing w:line="360" w:lineRule="auto"/>
        <w:ind w:left="510"/>
        <w:jc w:val="both"/>
        <w:rPr>
          <w:rFonts w:ascii="Arial" w:hAnsi="Arial" w:cs="Arial"/>
          <w:b/>
          <w:bCs/>
          <w:i/>
          <w:iCs/>
          <w:sz w:val="20"/>
        </w:rPr>
      </w:pPr>
      <w:r w:rsidRPr="00DD719C">
        <w:rPr>
          <w:rFonts w:ascii="Arial" w:hAnsi="Arial" w:cs="Arial"/>
          <w:b/>
          <w:bCs/>
          <w:i/>
          <w:iCs/>
          <w:sz w:val="20"/>
        </w:rPr>
        <w:t>R</w:t>
      </w:r>
      <w:r w:rsidR="00AF0464" w:rsidRPr="00DD719C">
        <w:rPr>
          <w:rFonts w:ascii="Arial" w:hAnsi="Arial" w:cs="Arial"/>
          <w:b/>
          <w:bCs/>
          <w:i/>
          <w:iCs/>
          <w:sz w:val="20"/>
        </w:rPr>
        <w:t>icorso a sub-responsabili del trattamento:</w:t>
      </w:r>
    </w:p>
    <w:p w:rsidR="00AF0464" w:rsidRPr="005D2B2F" w:rsidRDefault="00AF0464" w:rsidP="00CC5AE8">
      <w:pPr>
        <w:numPr>
          <w:ilvl w:val="0"/>
          <w:numId w:val="11"/>
        </w:numPr>
        <w:spacing w:line="360" w:lineRule="auto"/>
        <w:jc w:val="both"/>
        <w:rPr>
          <w:color w:val="000000"/>
        </w:rPr>
      </w:pPr>
      <w:r w:rsidRPr="00ED18B1">
        <w:rPr>
          <w:rFonts w:ascii="Arial" w:hAnsi="Arial" w:cs="Arial"/>
          <w:color w:val="000000"/>
          <w:sz w:val="20"/>
        </w:rPr>
        <w:t xml:space="preserve">nell’ambito dell’esecuzione del presente </w:t>
      </w:r>
      <w:r w:rsidR="00663E52" w:rsidRPr="00ED18B1">
        <w:rPr>
          <w:rFonts w:ascii="Arial" w:hAnsi="Arial" w:cs="Arial"/>
          <w:color w:val="000000"/>
          <w:sz w:val="20"/>
        </w:rPr>
        <w:t>accordo</w:t>
      </w:r>
      <w:r w:rsidRPr="00ED18B1">
        <w:rPr>
          <w:rFonts w:ascii="Arial" w:hAnsi="Arial" w:cs="Arial"/>
          <w:color w:val="000000"/>
          <w:sz w:val="20"/>
        </w:rPr>
        <w:t xml:space="preserve">, il Responsabile del trattamento </w:t>
      </w:r>
      <w:r w:rsidRPr="00ED18B1">
        <w:rPr>
          <w:rFonts w:ascii="Arial" w:hAnsi="Arial" w:cs="Arial"/>
          <w:b/>
          <w:color w:val="000000"/>
          <w:sz w:val="20"/>
        </w:rPr>
        <w:t>è autorizzato sin da ora</w:t>
      </w:r>
      <w:r w:rsidRPr="00ED18B1">
        <w:rPr>
          <w:rFonts w:ascii="Arial" w:hAnsi="Arial" w:cs="Arial"/>
          <w:color w:val="000000"/>
          <w:sz w:val="20"/>
        </w:rPr>
        <w:t xml:space="preserve">, alla designazione di altri Responsabili del trattamento (d’ora in poi anche “sub-responsabili”), </w:t>
      </w:r>
      <w:r w:rsidR="00CC5AE8" w:rsidRPr="00ED18B1">
        <w:rPr>
          <w:rFonts w:ascii="Arial" w:hAnsi="Arial" w:cs="Arial"/>
          <w:color w:val="000000"/>
          <w:sz w:val="20"/>
        </w:rPr>
        <w:t>fornendo</w:t>
      </w:r>
      <w:r w:rsidRPr="00ED18B1">
        <w:rPr>
          <w:rFonts w:ascii="Arial" w:hAnsi="Arial" w:cs="Arial"/>
          <w:color w:val="000000"/>
          <w:sz w:val="20"/>
        </w:rPr>
        <w:t xml:space="preserve"> al Titolare le informazioni necessarie per consentirgli di esercitare il diritto di opposizione. Il Responsabile del trattamento informa specificamente per iscritto il Titolare del trattamento di eventuali modifiche riguardanti l'aggiunta o la sostituzione di sub-responsabili del trattamento con un anticipo di almeno</w:t>
      </w:r>
      <w:r w:rsidR="00CC5AE8" w:rsidRPr="00ED18B1">
        <w:rPr>
          <w:rFonts w:ascii="Arial" w:hAnsi="Arial" w:cs="Arial"/>
          <w:color w:val="000000"/>
          <w:sz w:val="20"/>
        </w:rPr>
        <w:t xml:space="preserve"> 30 giorni,</w:t>
      </w:r>
      <w:r w:rsidR="00CC5AE8" w:rsidRPr="00ED18B1">
        <w:rPr>
          <w:color w:val="000000"/>
        </w:rPr>
        <w:t xml:space="preserve"> </w:t>
      </w:r>
      <w:r w:rsidR="00CC5AE8" w:rsidRPr="00ED18B1">
        <w:rPr>
          <w:rFonts w:ascii="Arial" w:hAnsi="Arial" w:cs="Arial"/>
          <w:color w:val="000000"/>
          <w:sz w:val="20"/>
        </w:rPr>
        <w:t xml:space="preserve">dando così al Titolare del trattamento tempo sufficiente per potersi opporre a tali modifiche prima del ricorso al o ai sub-responsabili del trattamento in </w:t>
      </w:r>
      <w:r w:rsidR="00CC5AE8" w:rsidRPr="005D2B2F">
        <w:rPr>
          <w:rFonts w:ascii="Arial" w:hAnsi="Arial" w:cs="Arial"/>
          <w:color w:val="000000"/>
          <w:sz w:val="20"/>
        </w:rPr>
        <w:t>questione</w:t>
      </w:r>
      <w:r w:rsidR="00100700" w:rsidRPr="005D2B2F">
        <w:rPr>
          <w:rFonts w:ascii="Arial" w:hAnsi="Arial" w:cs="Arial"/>
          <w:color w:val="000000"/>
          <w:sz w:val="20"/>
        </w:rPr>
        <w:t xml:space="preserve"> </w:t>
      </w:r>
      <w:bookmarkStart w:id="2" w:name="_Hlk105498685"/>
      <w:r w:rsidR="00100700" w:rsidRPr="005D2B2F">
        <w:rPr>
          <w:rFonts w:ascii="Arial" w:hAnsi="Arial" w:cs="Arial"/>
          <w:color w:val="000000"/>
          <w:sz w:val="20"/>
        </w:rPr>
        <w:t>(da indicare nell’All</w:t>
      </w:r>
      <w:r w:rsidR="005D2B2F">
        <w:rPr>
          <w:rFonts w:ascii="Arial" w:hAnsi="Arial" w:cs="Arial"/>
          <w:color w:val="000000"/>
          <w:sz w:val="20"/>
        </w:rPr>
        <w:t>egato</w:t>
      </w:r>
      <w:r w:rsidR="00100700" w:rsidRPr="005D2B2F">
        <w:rPr>
          <w:rFonts w:ascii="Arial" w:hAnsi="Arial" w:cs="Arial"/>
          <w:color w:val="000000"/>
          <w:sz w:val="20"/>
        </w:rPr>
        <w:t xml:space="preserve"> 1);</w:t>
      </w:r>
    </w:p>
    <w:bookmarkEnd w:id="2"/>
    <w:p w:rsidR="00CC5AE8" w:rsidRPr="00114CC6" w:rsidRDefault="00CC5AE8" w:rsidP="00CC5AE8">
      <w:pPr>
        <w:numPr>
          <w:ilvl w:val="0"/>
          <w:numId w:val="11"/>
        </w:numPr>
        <w:spacing w:line="360" w:lineRule="auto"/>
        <w:jc w:val="both"/>
        <w:rPr>
          <w:rFonts w:ascii="Arial" w:hAnsi="Arial" w:cs="Arial"/>
          <w:sz w:val="20"/>
        </w:rPr>
      </w:pPr>
      <w:r w:rsidRPr="00114CC6">
        <w:rPr>
          <w:rFonts w:ascii="Arial" w:hAnsi="Arial" w:cs="Arial"/>
          <w:sz w:val="20"/>
        </w:rPr>
        <w:t xml:space="preserve">qualora il Responsabile del trattamento ricorra a un sub-responsabile del trattamento per l'esecuzione di specifiche attività di trattamento (per conto del Responsabile del trattamento), stipula un </w:t>
      </w:r>
      <w:r w:rsidR="00223F78">
        <w:rPr>
          <w:rFonts w:ascii="Arial" w:hAnsi="Arial" w:cs="Arial"/>
          <w:sz w:val="20"/>
        </w:rPr>
        <w:t>accordo</w:t>
      </w:r>
      <w:r w:rsidRPr="00114CC6">
        <w:rPr>
          <w:rFonts w:ascii="Arial" w:hAnsi="Arial" w:cs="Arial"/>
          <w:sz w:val="20"/>
        </w:rPr>
        <w:t xml:space="preserve">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GDPR;</w:t>
      </w:r>
    </w:p>
    <w:p w:rsidR="00AF0464" w:rsidRPr="00114CC6" w:rsidRDefault="00CC5AE8" w:rsidP="00CC5AE8">
      <w:pPr>
        <w:numPr>
          <w:ilvl w:val="0"/>
          <w:numId w:val="11"/>
        </w:numPr>
        <w:spacing w:line="360" w:lineRule="auto"/>
        <w:jc w:val="both"/>
        <w:rPr>
          <w:rFonts w:ascii="Arial" w:hAnsi="Arial" w:cs="Arial"/>
          <w:sz w:val="20"/>
        </w:rPr>
      </w:pPr>
      <w:r w:rsidRPr="00114CC6">
        <w:rPr>
          <w:rFonts w:ascii="Arial" w:hAnsi="Arial" w:cs="Arial"/>
          <w:sz w:val="20"/>
        </w:rPr>
        <w:t>Su richiesta del Titolare del trattamento, il Responsabile del trattamento gli fornisce copia del</w:t>
      </w:r>
      <w:r w:rsidR="00223F78">
        <w:rPr>
          <w:rFonts w:ascii="Arial" w:hAnsi="Arial" w:cs="Arial"/>
          <w:sz w:val="20"/>
        </w:rPr>
        <w:t xml:space="preserve">l’accordo </w:t>
      </w:r>
      <w:r w:rsidRPr="00114CC6">
        <w:rPr>
          <w:rFonts w:ascii="Arial" w:hAnsi="Arial" w:cs="Arial"/>
          <w:sz w:val="20"/>
        </w:rPr>
        <w:t>stipulato con il sub-responsabile del trattamento e di ogni successiva modifica. Nella misura necessaria a proteggere segreti aziendali o altre informazioni riservate, compresi i dati personali, il Responsabile del trattamento può espungere informazioni dal</w:t>
      </w:r>
      <w:r w:rsidR="00223F78">
        <w:rPr>
          <w:rFonts w:ascii="Arial" w:hAnsi="Arial" w:cs="Arial"/>
          <w:sz w:val="20"/>
        </w:rPr>
        <w:t xml:space="preserve">l’accordo </w:t>
      </w:r>
      <w:r w:rsidRPr="00114CC6">
        <w:rPr>
          <w:rFonts w:ascii="Arial" w:hAnsi="Arial" w:cs="Arial"/>
          <w:sz w:val="20"/>
        </w:rPr>
        <w:t>prima di trasmetterne una copia;</w:t>
      </w:r>
    </w:p>
    <w:p w:rsidR="00CC5AE8" w:rsidRPr="00114CC6" w:rsidRDefault="00CC5AE8" w:rsidP="00CC5AE8">
      <w:pPr>
        <w:numPr>
          <w:ilvl w:val="0"/>
          <w:numId w:val="11"/>
        </w:numPr>
        <w:spacing w:line="360" w:lineRule="auto"/>
        <w:jc w:val="both"/>
        <w:rPr>
          <w:rFonts w:ascii="Arial" w:hAnsi="Arial" w:cs="Arial"/>
          <w:sz w:val="20"/>
        </w:rPr>
      </w:pPr>
      <w:r w:rsidRPr="00114CC6">
        <w:rPr>
          <w:rFonts w:ascii="Arial" w:hAnsi="Arial" w:cs="Arial"/>
          <w:sz w:val="20"/>
        </w:rPr>
        <w:t>Il Responsabile del trattamento rimane pienamente responsabile nei confronti del Titolare del trattamento dell'adempimento degli obblighi del sub-responsabile del trattamento derivanti dal</w:t>
      </w:r>
      <w:r w:rsidR="00663E52">
        <w:rPr>
          <w:rFonts w:ascii="Arial" w:hAnsi="Arial" w:cs="Arial"/>
          <w:sz w:val="20"/>
        </w:rPr>
        <w:t xml:space="preserve">l’accordo </w:t>
      </w:r>
      <w:r w:rsidRPr="00114CC6">
        <w:rPr>
          <w:rFonts w:ascii="Arial" w:hAnsi="Arial" w:cs="Arial"/>
          <w:sz w:val="20"/>
        </w:rPr>
        <w:t>che questi ha stipulato con il Responsabile del trattamento. Il Responsabile del trattamento notifica al Titolare del trattamento qualunque inadempimento, da parte del sub-responsabile del trattamento, degli obblighi contrattuali;</w:t>
      </w:r>
    </w:p>
    <w:p w:rsidR="00CC5AE8" w:rsidRPr="00AB5535" w:rsidRDefault="00CC5AE8" w:rsidP="00CC5AE8">
      <w:pPr>
        <w:numPr>
          <w:ilvl w:val="0"/>
          <w:numId w:val="11"/>
        </w:numPr>
        <w:spacing w:line="360" w:lineRule="auto"/>
        <w:jc w:val="both"/>
        <w:rPr>
          <w:rFonts w:ascii="Arial" w:hAnsi="Arial" w:cs="Arial"/>
          <w:sz w:val="20"/>
        </w:rPr>
      </w:pPr>
      <w:r w:rsidRPr="00AB5535">
        <w:rPr>
          <w:rFonts w:ascii="Arial" w:hAnsi="Arial" w:cs="Arial"/>
          <w:sz w:val="20"/>
        </w:rPr>
        <w:t>il Responsabile del trattamento concorda con il sub-responsabile del trattamento una clausola del terzo beneficiari</w:t>
      </w:r>
      <w:r w:rsidR="00545F5C" w:rsidRPr="00AB5535">
        <w:rPr>
          <w:rFonts w:ascii="Arial" w:hAnsi="Arial" w:cs="Arial"/>
          <w:sz w:val="20"/>
        </w:rPr>
        <w:t>o secondo la quale, qualora il R</w:t>
      </w:r>
      <w:r w:rsidRPr="00AB5535">
        <w:rPr>
          <w:rFonts w:ascii="Arial" w:hAnsi="Arial" w:cs="Arial"/>
          <w:sz w:val="20"/>
        </w:rPr>
        <w:t xml:space="preserve">esponsabile del trattamento sia scomparso di fatto, abbia </w:t>
      </w:r>
      <w:r w:rsidRPr="00AB5535">
        <w:rPr>
          <w:rFonts w:ascii="Arial" w:hAnsi="Arial" w:cs="Arial"/>
          <w:sz w:val="20"/>
        </w:rPr>
        <w:lastRenderedPageBreak/>
        <w:t xml:space="preserve">giuridicamente cessato di esistere o sia divenuto insolvente, il </w:t>
      </w:r>
      <w:r w:rsidR="00545F5C" w:rsidRPr="00AB5535">
        <w:rPr>
          <w:rFonts w:ascii="Arial" w:hAnsi="Arial" w:cs="Arial"/>
          <w:sz w:val="20"/>
        </w:rPr>
        <w:t>T</w:t>
      </w:r>
      <w:r w:rsidRPr="00AB5535">
        <w:rPr>
          <w:rFonts w:ascii="Arial" w:hAnsi="Arial" w:cs="Arial"/>
          <w:sz w:val="20"/>
        </w:rPr>
        <w:t xml:space="preserve">itolare del trattamento ha diritto di risolvere </w:t>
      </w:r>
      <w:r w:rsidR="00223F78">
        <w:rPr>
          <w:rFonts w:ascii="Arial" w:hAnsi="Arial" w:cs="Arial"/>
          <w:sz w:val="20"/>
        </w:rPr>
        <w:t xml:space="preserve">l’accordo </w:t>
      </w:r>
      <w:r w:rsidRPr="00AB5535">
        <w:rPr>
          <w:rFonts w:ascii="Arial" w:hAnsi="Arial" w:cs="Arial"/>
          <w:sz w:val="20"/>
        </w:rPr>
        <w:t>con il sub-responsabile del trattamento e di imporre a quest'ultimo di cancellare o restituire i dati personali.</w:t>
      </w:r>
    </w:p>
    <w:p w:rsidR="00545F5C" w:rsidRDefault="00545F5C" w:rsidP="00545F5C">
      <w:pPr>
        <w:spacing w:line="360" w:lineRule="auto"/>
        <w:ind w:left="510"/>
        <w:jc w:val="both"/>
        <w:rPr>
          <w:rFonts w:ascii="Arial" w:hAnsi="Arial" w:cs="Arial"/>
          <w:b/>
          <w:bCs/>
          <w:i/>
          <w:iCs/>
          <w:sz w:val="20"/>
        </w:rPr>
      </w:pPr>
    </w:p>
    <w:p w:rsidR="009D3414" w:rsidRPr="00AB5535" w:rsidRDefault="00AB5535" w:rsidP="009D3414">
      <w:pPr>
        <w:spacing w:line="360" w:lineRule="auto"/>
        <w:ind w:left="510"/>
        <w:jc w:val="both"/>
        <w:rPr>
          <w:rFonts w:ascii="Arial" w:hAnsi="Arial" w:cs="Arial"/>
          <w:b/>
          <w:bCs/>
          <w:i/>
          <w:iCs/>
          <w:sz w:val="20"/>
        </w:rPr>
      </w:pPr>
      <w:r w:rsidRPr="00AB5535">
        <w:rPr>
          <w:rFonts w:ascii="Arial" w:hAnsi="Arial" w:cs="Arial"/>
          <w:b/>
          <w:bCs/>
          <w:i/>
          <w:iCs/>
          <w:sz w:val="20"/>
        </w:rPr>
        <w:t>T</w:t>
      </w:r>
      <w:r w:rsidR="009D3414" w:rsidRPr="00AB5535">
        <w:rPr>
          <w:rFonts w:ascii="Arial" w:hAnsi="Arial" w:cs="Arial"/>
          <w:b/>
          <w:bCs/>
          <w:i/>
          <w:iCs/>
          <w:sz w:val="20"/>
        </w:rPr>
        <w:t>rasferimenti internazionali</w:t>
      </w:r>
    </w:p>
    <w:p w:rsidR="009D3414" w:rsidRPr="00AB5535" w:rsidRDefault="009D3414" w:rsidP="009D3414">
      <w:pPr>
        <w:numPr>
          <w:ilvl w:val="0"/>
          <w:numId w:val="11"/>
        </w:numPr>
        <w:spacing w:line="360" w:lineRule="auto"/>
        <w:jc w:val="both"/>
        <w:rPr>
          <w:rFonts w:ascii="Arial" w:hAnsi="Arial" w:cs="Arial"/>
          <w:sz w:val="20"/>
        </w:rPr>
      </w:pPr>
      <w:r w:rsidRPr="00AB5535">
        <w:rPr>
          <w:rFonts w:ascii="Arial" w:hAnsi="Arial" w:cs="Arial"/>
          <w:sz w:val="20"/>
        </w:rPr>
        <w:t>qualunque trasferimento di dati verso un paese terzo o un'organizzazione internazionale da parte del Responsabile del trattamento è effettuato soltanto su istruzione documentata del Titolare del trattamento o per adempiere a un requisito specifico a norma del diritto dell'Unione o degli Stati membri cui è soggetto il Responsabile del trattamento e nel rispetto del Capo V del GDPR;</w:t>
      </w:r>
    </w:p>
    <w:p w:rsidR="009D3414" w:rsidRPr="00AB5535" w:rsidRDefault="009D3414" w:rsidP="009D3414">
      <w:pPr>
        <w:numPr>
          <w:ilvl w:val="0"/>
          <w:numId w:val="11"/>
        </w:numPr>
        <w:spacing w:line="360" w:lineRule="auto"/>
        <w:jc w:val="both"/>
        <w:rPr>
          <w:rFonts w:ascii="Arial" w:hAnsi="Arial" w:cs="Arial"/>
          <w:sz w:val="20"/>
        </w:rPr>
      </w:pPr>
      <w:r w:rsidRPr="00AB5535">
        <w:rPr>
          <w:rFonts w:ascii="Arial" w:hAnsi="Arial" w:cs="Arial"/>
          <w:sz w:val="20"/>
        </w:rPr>
        <w:t>il Titolare del trattamento conviene che, qualora il Responsabile del trattamento ricorra a un sub-responsabile del trattamento conformemente alle clausole di cui al precedente paragrafo “</w:t>
      </w:r>
      <w:r w:rsidRPr="00AB5535">
        <w:rPr>
          <w:rFonts w:ascii="Arial" w:hAnsi="Arial" w:cs="Arial"/>
          <w:bCs/>
          <w:i/>
          <w:iCs/>
          <w:sz w:val="20"/>
        </w:rPr>
        <w:t>Ricorso a sub-responsabili del trattamento”</w:t>
      </w:r>
      <w:r w:rsidRPr="00AB5535">
        <w:rPr>
          <w:rFonts w:ascii="Arial" w:hAnsi="Arial" w:cs="Arial"/>
          <w:sz w:val="20"/>
        </w:rPr>
        <w:t xml:space="preserve"> per l'esecuzione di specifiche attività di trattamento (per conto del Titolare del trattamento) e tali attività di trattamento comportino il trasferimento di dati personali ai sensi del Capo V del GDPR, il Responsabile del trattamento e il sub-responsabile del trattamento possono garantire il rispetto del Capo V del Regolamento (UE) 2016/679 utilizzando le clausole contrattuali tipo adottate dalla Commissione conformemente all'articolo 46, par. 2, del GDPR, purché le condizioni per l'uso di tali clausole contrattuali tipo siano soddisfatte;</w:t>
      </w:r>
    </w:p>
    <w:p w:rsidR="009D3414" w:rsidRDefault="009D3414" w:rsidP="009D3414">
      <w:pPr>
        <w:spacing w:line="360" w:lineRule="auto"/>
        <w:ind w:left="510"/>
        <w:jc w:val="both"/>
        <w:rPr>
          <w:rFonts w:ascii="Arial" w:hAnsi="Arial" w:cs="Arial"/>
          <w:b/>
          <w:bCs/>
          <w:i/>
          <w:iCs/>
          <w:sz w:val="20"/>
        </w:rPr>
      </w:pPr>
    </w:p>
    <w:p w:rsidR="006C5F67" w:rsidRDefault="009F4F22">
      <w:pPr>
        <w:spacing w:line="360" w:lineRule="auto"/>
        <w:ind w:left="510"/>
        <w:jc w:val="both"/>
      </w:pPr>
      <w:r>
        <w:rPr>
          <w:rFonts w:ascii="Arial" w:hAnsi="Arial" w:cs="Arial"/>
          <w:b/>
          <w:i/>
          <w:iCs/>
          <w:sz w:val="20"/>
        </w:rPr>
        <w:t>R</w:t>
      </w:r>
      <w:r w:rsidR="006C5F67">
        <w:rPr>
          <w:rFonts w:ascii="Arial" w:hAnsi="Arial" w:cs="Arial"/>
          <w:b/>
          <w:i/>
          <w:iCs/>
          <w:sz w:val="20"/>
        </w:rPr>
        <w:t>esponsabile della protezione dei dati:</w:t>
      </w:r>
    </w:p>
    <w:p w:rsidR="00545F5C" w:rsidRPr="00DD719C" w:rsidRDefault="00545F5C" w:rsidP="009D3414">
      <w:pPr>
        <w:spacing w:line="360" w:lineRule="auto"/>
        <w:ind w:left="510"/>
        <w:jc w:val="both"/>
        <w:rPr>
          <w:rFonts w:ascii="Arial" w:hAnsi="Arial" w:cs="Arial"/>
          <w:sz w:val="20"/>
        </w:rPr>
      </w:pPr>
      <w:r w:rsidRPr="00545F5C">
        <w:rPr>
          <w:rFonts w:ascii="Arial" w:hAnsi="Arial" w:cs="Arial"/>
          <w:sz w:val="20"/>
        </w:rPr>
        <w:t>Il Responsabile del trattamento comunica al Titolare del trattamento i dati di contatto del proprio Responsabile della protezione dei dati (DPO), ove designato</w:t>
      </w:r>
      <w:r w:rsidRPr="00DD719C">
        <w:rPr>
          <w:rFonts w:ascii="Arial" w:hAnsi="Arial" w:cs="Arial"/>
          <w:sz w:val="20"/>
        </w:rPr>
        <w:t>. Il nome del DPO del Responsabile del trattamento dei dati sarà comunicato al Titolare solo per uso tra le parti.</w:t>
      </w:r>
    </w:p>
    <w:p w:rsidR="00545F5C" w:rsidRPr="00DD719C" w:rsidRDefault="00545F5C" w:rsidP="00545F5C">
      <w:pPr>
        <w:spacing w:line="360" w:lineRule="auto"/>
        <w:ind w:left="510"/>
        <w:jc w:val="both"/>
        <w:rPr>
          <w:rFonts w:ascii="Arial" w:hAnsi="Arial" w:cs="Arial"/>
          <w:sz w:val="20"/>
        </w:rPr>
      </w:pPr>
      <w:r w:rsidRPr="00DD719C">
        <w:rPr>
          <w:rFonts w:ascii="Arial" w:hAnsi="Arial" w:cs="Arial"/>
          <w:sz w:val="20"/>
        </w:rPr>
        <w:t xml:space="preserve">Il DPO della Azienda </w:t>
      </w:r>
      <w:r w:rsidR="00DD719C">
        <w:rPr>
          <w:rFonts w:ascii="Arial" w:hAnsi="Arial" w:cs="Arial"/>
          <w:sz w:val="20"/>
        </w:rPr>
        <w:t>Ospedaliero-Universitaria</w:t>
      </w:r>
      <w:r w:rsidRPr="00DD719C">
        <w:rPr>
          <w:rFonts w:ascii="Arial" w:hAnsi="Arial" w:cs="Arial"/>
          <w:sz w:val="20"/>
        </w:rPr>
        <w:t xml:space="preserve"> di Modena </w:t>
      </w:r>
      <w:r w:rsidR="00DD719C">
        <w:rPr>
          <w:rFonts w:ascii="Arial" w:hAnsi="Arial" w:cs="Arial"/>
          <w:sz w:val="20"/>
        </w:rPr>
        <w:t xml:space="preserve">(AOU) </w:t>
      </w:r>
      <w:r w:rsidRPr="00DD719C">
        <w:rPr>
          <w:rFonts w:ascii="Arial" w:hAnsi="Arial" w:cs="Arial"/>
          <w:sz w:val="20"/>
        </w:rPr>
        <w:t xml:space="preserve">è contattabile all’indirizzo: </w:t>
      </w:r>
      <w:hyperlink r:id="rId11" w:history="1">
        <w:r w:rsidR="00DD719C" w:rsidRPr="005054AB">
          <w:rPr>
            <w:rStyle w:val="Collegamentoipertestuale"/>
            <w:rFonts w:ascii="Arial" w:hAnsi="Arial" w:cs="Arial"/>
            <w:sz w:val="20"/>
          </w:rPr>
          <w:t>dpo@aou.mo.it</w:t>
        </w:r>
      </w:hyperlink>
    </w:p>
    <w:p w:rsidR="00545F5C" w:rsidRPr="00DD719C" w:rsidRDefault="00545F5C" w:rsidP="00545F5C">
      <w:pPr>
        <w:spacing w:line="360" w:lineRule="auto"/>
        <w:ind w:left="510"/>
        <w:jc w:val="both"/>
      </w:pPr>
      <w:r w:rsidRPr="00DD719C">
        <w:rPr>
          <w:rFonts w:ascii="Arial" w:hAnsi="Arial" w:cs="Arial"/>
          <w:sz w:val="20"/>
        </w:rPr>
        <w:t>Il DPO della Ditta</w:t>
      </w:r>
      <w:proofErr w:type="gramStart"/>
      <w:r w:rsidR="00C96B83">
        <w:rPr>
          <w:rFonts w:ascii="Arial" w:hAnsi="Arial" w:cs="Arial"/>
          <w:sz w:val="20"/>
        </w:rPr>
        <w:t xml:space="preserve"> </w:t>
      </w:r>
      <w:r w:rsidR="005465ED" w:rsidRPr="009C0215">
        <w:rPr>
          <w:rFonts w:ascii="Arial" w:hAnsi="Arial" w:cs="Arial"/>
          <w:sz w:val="20"/>
          <w:highlight w:val="yellow"/>
        </w:rPr>
        <w:t>.</w:t>
      </w:r>
      <w:r w:rsidRPr="009C0215">
        <w:rPr>
          <w:rFonts w:ascii="Arial" w:hAnsi="Arial" w:cs="Arial"/>
          <w:sz w:val="20"/>
          <w:highlight w:val="yellow"/>
        </w:rPr>
        <w:t>…</w:t>
      </w:r>
      <w:proofErr w:type="gramEnd"/>
      <w:r w:rsidRPr="009C0215">
        <w:rPr>
          <w:rFonts w:ascii="Arial" w:hAnsi="Arial" w:cs="Arial"/>
          <w:sz w:val="20"/>
          <w:highlight w:val="yellow"/>
        </w:rPr>
        <w:t>..................</w:t>
      </w:r>
      <w:r w:rsidRPr="00DD719C">
        <w:rPr>
          <w:rFonts w:ascii="Arial" w:hAnsi="Arial" w:cs="Arial"/>
          <w:sz w:val="20"/>
        </w:rPr>
        <w:t xml:space="preserve"> </w:t>
      </w:r>
      <w:r w:rsidR="005B1945">
        <w:rPr>
          <w:rFonts w:ascii="Arial" w:hAnsi="Arial" w:cs="Arial"/>
          <w:sz w:val="20"/>
        </w:rPr>
        <w:t>(</w:t>
      </w:r>
      <w:r w:rsidRPr="00DD719C">
        <w:rPr>
          <w:rFonts w:ascii="Arial" w:hAnsi="Arial" w:cs="Arial"/>
          <w:sz w:val="20"/>
        </w:rPr>
        <w:t>se designato</w:t>
      </w:r>
      <w:r w:rsidR="005B1945">
        <w:rPr>
          <w:rFonts w:ascii="Arial" w:hAnsi="Arial" w:cs="Arial"/>
          <w:sz w:val="20"/>
        </w:rPr>
        <w:t>)</w:t>
      </w:r>
      <w:r w:rsidRPr="00DD719C">
        <w:rPr>
          <w:rFonts w:ascii="Arial" w:hAnsi="Arial" w:cs="Arial"/>
          <w:sz w:val="20"/>
        </w:rPr>
        <w:t xml:space="preserve"> è contattabile all’indirizzo: </w:t>
      </w:r>
      <w:r w:rsidRPr="009C0215">
        <w:rPr>
          <w:rFonts w:ascii="Arial" w:hAnsi="Arial" w:cs="Arial"/>
          <w:sz w:val="20"/>
          <w:highlight w:val="yellow"/>
        </w:rPr>
        <w:t>______________</w:t>
      </w:r>
      <w:r w:rsidRPr="00DD719C">
        <w:t xml:space="preserve"> </w:t>
      </w:r>
    </w:p>
    <w:p w:rsidR="006C5F67" w:rsidRDefault="006C5F67" w:rsidP="00AB5535">
      <w:pPr>
        <w:spacing w:line="360" w:lineRule="auto"/>
        <w:jc w:val="both"/>
      </w:pPr>
    </w:p>
    <w:p w:rsidR="006C5F67" w:rsidRPr="00C96B83" w:rsidRDefault="006C5F67">
      <w:pPr>
        <w:spacing w:line="360" w:lineRule="auto"/>
        <w:ind w:left="510"/>
        <w:jc w:val="both"/>
      </w:pPr>
      <w:r w:rsidRPr="00C96B83">
        <w:rPr>
          <w:rFonts w:ascii="Arial" w:hAnsi="Arial" w:cs="Arial"/>
          <w:b/>
          <w:bCs/>
          <w:smallCaps/>
          <w:sz w:val="20"/>
        </w:rPr>
        <w:t>Durata del trattamento</w:t>
      </w:r>
    </w:p>
    <w:p w:rsidR="00C96B83" w:rsidRPr="00C96B83" w:rsidRDefault="00C96B83" w:rsidP="00C96B83">
      <w:pPr>
        <w:pStyle w:val="pf0"/>
        <w:spacing w:line="360" w:lineRule="auto"/>
        <w:ind w:left="567"/>
        <w:jc w:val="both"/>
        <w:rPr>
          <w:rFonts w:ascii="Arial" w:hAnsi="Arial" w:cs="Arial"/>
          <w:i/>
          <w:iCs/>
          <w:sz w:val="20"/>
          <w:szCs w:val="20"/>
        </w:rPr>
      </w:pPr>
      <w:r w:rsidRPr="00C96B83">
        <w:rPr>
          <w:rStyle w:val="cf01"/>
          <w:rFonts w:ascii="Arial" w:hAnsi="Arial" w:cs="Arial"/>
          <w:i w:val="0"/>
          <w:iCs w:val="0"/>
          <w:sz w:val="20"/>
          <w:szCs w:val="20"/>
        </w:rPr>
        <w:t xml:space="preserve">Il presente </w:t>
      </w:r>
      <w:r w:rsidR="00832450">
        <w:rPr>
          <w:rStyle w:val="cf01"/>
          <w:rFonts w:ascii="Arial" w:hAnsi="Arial" w:cs="Arial"/>
          <w:i w:val="0"/>
          <w:iCs w:val="0"/>
          <w:sz w:val="20"/>
          <w:szCs w:val="20"/>
        </w:rPr>
        <w:t>accordo</w:t>
      </w:r>
      <w:r w:rsidRPr="00C96B83">
        <w:rPr>
          <w:rStyle w:val="cf01"/>
          <w:rFonts w:ascii="Arial" w:hAnsi="Arial" w:cs="Arial"/>
          <w:i w:val="0"/>
          <w:iCs w:val="0"/>
          <w:sz w:val="20"/>
          <w:szCs w:val="20"/>
        </w:rPr>
        <w:t xml:space="preserve"> di designazione acquista efficacia dalla data di sottoscrizione ed è condizionato, per oggetto e per durata, al rapporto contrattuale/convenzionale in corso tra l’Azienda </w:t>
      </w:r>
      <w:r>
        <w:rPr>
          <w:rStyle w:val="cf01"/>
          <w:rFonts w:ascii="Arial" w:hAnsi="Arial" w:cs="Arial"/>
          <w:i w:val="0"/>
          <w:iCs w:val="0"/>
          <w:sz w:val="20"/>
          <w:szCs w:val="20"/>
        </w:rPr>
        <w:t>AOU</w:t>
      </w:r>
      <w:r w:rsidRPr="00C96B83">
        <w:rPr>
          <w:rStyle w:val="cf01"/>
          <w:rFonts w:ascii="Arial" w:hAnsi="Arial" w:cs="Arial"/>
          <w:i w:val="0"/>
          <w:iCs w:val="0"/>
          <w:sz w:val="20"/>
          <w:szCs w:val="20"/>
        </w:rPr>
        <w:t xml:space="preserve"> di Modena e la Ditta</w:t>
      </w:r>
      <w:r w:rsidR="009C0215" w:rsidRPr="009C0215">
        <w:rPr>
          <w:rStyle w:val="cf01"/>
          <w:rFonts w:ascii="Arial" w:hAnsi="Arial" w:cs="Arial"/>
          <w:i w:val="0"/>
          <w:iCs w:val="0"/>
          <w:sz w:val="20"/>
          <w:szCs w:val="20"/>
          <w:highlight w:val="yellow"/>
        </w:rPr>
        <w:t xml:space="preserve"> </w:t>
      </w:r>
      <w:r w:rsidRPr="009C0215">
        <w:rPr>
          <w:rStyle w:val="cf01"/>
          <w:rFonts w:ascii="Arial" w:hAnsi="Arial" w:cs="Arial"/>
          <w:i w:val="0"/>
          <w:iCs w:val="0"/>
          <w:sz w:val="20"/>
          <w:szCs w:val="20"/>
          <w:highlight w:val="yellow"/>
        </w:rPr>
        <w:t>….....................</w:t>
      </w:r>
      <w:r w:rsidRPr="00C96B83">
        <w:rPr>
          <w:rStyle w:val="cf01"/>
          <w:rFonts w:ascii="Arial" w:hAnsi="Arial" w:cs="Arial"/>
          <w:i w:val="0"/>
          <w:iCs w:val="0"/>
          <w:sz w:val="20"/>
          <w:szCs w:val="20"/>
        </w:rPr>
        <w:t xml:space="preserve"> e si intenderà revocato di diritto alla scadenza del rapporto o alla risoluzione, per qualsiasi causa, dello stesso; alla cessazione definitiva lo stesso decadrà con effetto immediato. Il trattamento, pertanto, deve avere una durata non superiore a quella necessaria agli scopi per i quali i dati personali sono stati raccolti e tali dati devono essere conservati nei sistemi del Responsabile in una forma che consenta l'identificazione degli interessati per un periodo di tempo non superiore a quello in precedenza indicato.</w:t>
      </w:r>
    </w:p>
    <w:p w:rsidR="00C96B83" w:rsidRPr="00832450" w:rsidRDefault="00C96B83" w:rsidP="00832450">
      <w:pPr>
        <w:pStyle w:val="pf0"/>
        <w:spacing w:line="360" w:lineRule="auto"/>
        <w:ind w:left="567"/>
        <w:jc w:val="both"/>
        <w:rPr>
          <w:rFonts w:ascii="Arial" w:hAnsi="Arial" w:cs="Arial"/>
          <w:sz w:val="20"/>
          <w:szCs w:val="20"/>
        </w:rPr>
      </w:pPr>
      <w:r w:rsidRPr="00C96B83">
        <w:rPr>
          <w:rStyle w:val="cf01"/>
          <w:rFonts w:ascii="Arial" w:hAnsi="Arial" w:cs="Arial"/>
          <w:i w:val="0"/>
          <w:iCs w:val="0"/>
          <w:sz w:val="20"/>
          <w:szCs w:val="20"/>
        </w:rPr>
        <w:t>La nomina si intende comunque estesa ad eventuali future proroghe e/o rinnovi di contratti, aventi ad oggetto le medesime o ulteriori attività che comportino un trattamento di dati personali analoghi da parte della Ditta</w:t>
      </w:r>
      <w:r w:rsidRPr="009C0215">
        <w:rPr>
          <w:rStyle w:val="cf01"/>
          <w:rFonts w:ascii="Arial" w:hAnsi="Arial" w:cs="Arial"/>
          <w:i w:val="0"/>
          <w:iCs w:val="0"/>
          <w:sz w:val="20"/>
          <w:szCs w:val="20"/>
          <w:highlight w:val="yellow"/>
        </w:rPr>
        <w:t xml:space="preserve"> …</w:t>
      </w:r>
      <w:proofErr w:type="gramStart"/>
      <w:r w:rsidRPr="009C0215">
        <w:rPr>
          <w:rStyle w:val="cf01"/>
          <w:rFonts w:ascii="Arial" w:hAnsi="Arial" w:cs="Arial"/>
          <w:i w:val="0"/>
          <w:iCs w:val="0"/>
          <w:sz w:val="20"/>
          <w:szCs w:val="20"/>
          <w:highlight w:val="yellow"/>
        </w:rPr>
        <w:t>.......................</w:t>
      </w:r>
      <w:r w:rsidRPr="00C96B83">
        <w:rPr>
          <w:rStyle w:val="cf01"/>
          <w:rFonts w:ascii="Arial" w:hAnsi="Arial" w:cs="Arial"/>
          <w:i w:val="0"/>
          <w:iCs w:val="0"/>
          <w:sz w:val="20"/>
          <w:szCs w:val="20"/>
        </w:rPr>
        <w:t xml:space="preserve"> ,</w:t>
      </w:r>
      <w:proofErr w:type="gramEnd"/>
      <w:r w:rsidRPr="00C96B83">
        <w:rPr>
          <w:rStyle w:val="cf01"/>
          <w:rFonts w:ascii="Arial" w:hAnsi="Arial" w:cs="Arial"/>
          <w:i w:val="0"/>
          <w:iCs w:val="0"/>
          <w:sz w:val="20"/>
          <w:szCs w:val="20"/>
        </w:rPr>
        <w:t xml:space="preserve"> in nome e per conto del Titolare</w:t>
      </w:r>
    </w:p>
    <w:p w:rsidR="006C5F67" w:rsidRDefault="006C5F67">
      <w:pPr>
        <w:spacing w:line="360" w:lineRule="auto"/>
        <w:ind w:left="510"/>
        <w:jc w:val="both"/>
      </w:pPr>
      <w:r>
        <w:rPr>
          <w:rFonts w:ascii="Arial" w:hAnsi="Arial" w:cs="Arial"/>
          <w:b/>
          <w:bCs/>
          <w:smallCaps/>
          <w:sz w:val="20"/>
        </w:rPr>
        <w:lastRenderedPageBreak/>
        <w:t>Restituzione e cancellazione dei dati</w:t>
      </w:r>
    </w:p>
    <w:p w:rsidR="0086443B" w:rsidRPr="00BF79BE" w:rsidRDefault="006C5F67" w:rsidP="002C3A15">
      <w:pPr>
        <w:spacing w:line="360" w:lineRule="auto"/>
        <w:ind w:left="510"/>
        <w:jc w:val="both"/>
        <w:rPr>
          <w:rFonts w:ascii="Arial" w:hAnsi="Arial" w:cs="Arial"/>
          <w:sz w:val="20"/>
        </w:rPr>
      </w:pPr>
      <w:r w:rsidRPr="00BF79BE">
        <w:rPr>
          <w:rFonts w:ascii="Arial" w:hAnsi="Arial" w:cs="Arial"/>
          <w:sz w:val="20"/>
        </w:rPr>
        <w:t xml:space="preserve">Al termine del periodo di conservazione o all’atto della conclusione o della revoca </w:t>
      </w:r>
      <w:r w:rsidR="00B44FD2">
        <w:rPr>
          <w:rFonts w:ascii="Arial" w:hAnsi="Arial" w:cs="Arial"/>
          <w:sz w:val="20"/>
        </w:rPr>
        <w:t>del presente accordo</w:t>
      </w:r>
      <w:r w:rsidRPr="00BF79BE">
        <w:rPr>
          <w:rFonts w:ascii="Arial" w:hAnsi="Arial" w:cs="Arial"/>
          <w:sz w:val="20"/>
        </w:rPr>
        <w:t xml:space="preserve">, su richiesta, o in qualsiasi altro momento per sopravvenute necessità, la </w:t>
      </w:r>
      <w:r w:rsidR="00BF79BE">
        <w:rPr>
          <w:rFonts w:ascii="Arial" w:hAnsi="Arial" w:cs="Arial"/>
          <w:sz w:val="20"/>
        </w:rPr>
        <w:t>Ditta</w:t>
      </w:r>
      <w:proofErr w:type="gramStart"/>
      <w:r w:rsidR="00315CC6" w:rsidRPr="00315CC6">
        <w:rPr>
          <w:rFonts w:ascii="Arial" w:hAnsi="Arial" w:cs="Arial"/>
          <w:sz w:val="20"/>
        </w:rPr>
        <w:t xml:space="preserve"> </w:t>
      </w:r>
      <w:r w:rsidR="009C0215" w:rsidRPr="009C0215">
        <w:rPr>
          <w:rFonts w:ascii="Arial" w:hAnsi="Arial" w:cs="Arial"/>
          <w:sz w:val="20"/>
          <w:highlight w:val="yellow"/>
        </w:rPr>
        <w:t>….</w:t>
      </w:r>
      <w:proofErr w:type="gramEnd"/>
      <w:r w:rsidR="00C96B83" w:rsidRPr="009C0215">
        <w:rPr>
          <w:rFonts w:ascii="Arial" w:hAnsi="Arial" w:cs="Arial"/>
          <w:sz w:val="20"/>
          <w:highlight w:val="yellow"/>
        </w:rPr>
        <w:t>………….</w:t>
      </w:r>
      <w:r w:rsidR="005465ED">
        <w:rPr>
          <w:rFonts w:ascii="Arial" w:hAnsi="Arial" w:cs="Arial"/>
          <w:sz w:val="20"/>
        </w:rPr>
        <w:t xml:space="preserve"> </w:t>
      </w:r>
      <w:r w:rsidRPr="00BF79BE">
        <w:rPr>
          <w:rFonts w:ascii="Arial" w:hAnsi="Arial" w:cs="Arial"/>
          <w:sz w:val="20"/>
        </w:rPr>
        <w:t xml:space="preserve">dovrà interrompere ogni operazione di trattamento dei dati personali e dovrà provvedere, a scelta del Titolare, </w:t>
      </w:r>
      <w:r w:rsidR="0086443B" w:rsidRPr="00BF79BE">
        <w:rPr>
          <w:rFonts w:ascii="Arial" w:hAnsi="Arial" w:cs="Arial"/>
          <w:sz w:val="20"/>
        </w:rPr>
        <w:t xml:space="preserve">alla cancellazione di tutti i dati personali trattati per conto del Titolare del trattamento, oppure alla </w:t>
      </w:r>
      <w:proofErr w:type="spellStart"/>
      <w:r w:rsidR="0086443B" w:rsidRPr="00BF79BE">
        <w:rPr>
          <w:rFonts w:ascii="Arial" w:hAnsi="Arial" w:cs="Arial"/>
          <w:sz w:val="20"/>
        </w:rPr>
        <w:t>restituizione</w:t>
      </w:r>
      <w:proofErr w:type="spellEnd"/>
      <w:r w:rsidR="0086443B" w:rsidRPr="00BF79BE">
        <w:rPr>
          <w:rFonts w:ascii="Arial" w:hAnsi="Arial" w:cs="Arial"/>
          <w:sz w:val="20"/>
        </w:rPr>
        <w:t xml:space="preserve"> al Titolare del trattamento di tutti i dati personali, cancellando le copie esistenti, a meno che il diritto dell'Unione o dello Stato membro non richieda la conservazione dei dati personali. In entrambi i casi il Responsabile rilascia attestazione scritta che presso di lui non ne esista alcuna copia. Finché i dati non sono cancellati o restituiti, il Responsabile del trattamento continua ad assicurare il rispetto delle presenti clausole. </w:t>
      </w:r>
    </w:p>
    <w:p w:rsidR="006C5F67" w:rsidRDefault="0086443B">
      <w:pPr>
        <w:spacing w:line="360" w:lineRule="auto"/>
        <w:ind w:left="510"/>
        <w:jc w:val="both"/>
        <w:rPr>
          <w:rFonts w:ascii="Arial" w:hAnsi="Arial" w:cs="Arial"/>
          <w:sz w:val="20"/>
        </w:rPr>
      </w:pPr>
      <w:r w:rsidRPr="001D6F87">
        <w:rPr>
          <w:rFonts w:ascii="Arial" w:hAnsi="Arial" w:cs="Arial"/>
          <w:sz w:val="20"/>
        </w:rPr>
        <w:t>La restituzione ricomprende</w:t>
      </w:r>
      <w:r>
        <w:rPr>
          <w:rFonts w:ascii="Arial" w:hAnsi="Arial" w:cs="Arial"/>
          <w:sz w:val="20"/>
        </w:rPr>
        <w:t xml:space="preserve"> </w:t>
      </w:r>
      <w:r w:rsidR="006C5F67">
        <w:rPr>
          <w:rFonts w:ascii="Arial" w:hAnsi="Arial" w:cs="Arial"/>
          <w:sz w:val="20"/>
        </w:rPr>
        <w:t>tutte le eventuali copie di backup e tutta la documentazione cartacea</w:t>
      </w:r>
      <w:r w:rsidR="00572F3B">
        <w:rPr>
          <w:rFonts w:ascii="Arial" w:hAnsi="Arial" w:cs="Arial"/>
          <w:sz w:val="20"/>
        </w:rPr>
        <w:t>.</w:t>
      </w:r>
      <w:r w:rsidR="006C5F67">
        <w:rPr>
          <w:rFonts w:ascii="Arial" w:hAnsi="Arial" w:cs="Arial"/>
          <w:sz w:val="20"/>
        </w:rPr>
        <w:t xml:space="preserve"> </w:t>
      </w:r>
      <w:r w:rsidR="002C3A15">
        <w:rPr>
          <w:rFonts w:ascii="Arial" w:hAnsi="Arial" w:cs="Arial"/>
          <w:sz w:val="20"/>
        </w:rPr>
        <w:t>Su</w:t>
      </w:r>
      <w:r w:rsidR="006C5F67">
        <w:rPr>
          <w:rFonts w:ascii="Arial" w:hAnsi="Arial" w:cs="Arial"/>
          <w:sz w:val="20"/>
        </w:rPr>
        <w:t xml:space="preserve"> richiesta scritta del Titolare, il Responsabile è tenuto a indicare le modalità tecniche e le procedure utilizzate per la cancellazione/distruzione.</w:t>
      </w:r>
    </w:p>
    <w:p w:rsidR="002C3A15" w:rsidRDefault="002C3A15" w:rsidP="002C3A15">
      <w:pPr>
        <w:spacing w:line="360" w:lineRule="auto"/>
        <w:ind w:left="510"/>
        <w:jc w:val="both"/>
      </w:pPr>
      <w:r>
        <w:rPr>
          <w:rFonts w:ascii="Arial" w:hAnsi="Arial" w:cs="Arial"/>
          <w:sz w:val="20"/>
        </w:rPr>
        <w:t>Resta fermo che, anche successivamente alla cessazione o alla revoca del</w:t>
      </w:r>
      <w:r w:rsidR="00663E52">
        <w:rPr>
          <w:rFonts w:ascii="Arial" w:hAnsi="Arial" w:cs="Arial"/>
          <w:sz w:val="20"/>
        </w:rPr>
        <w:t>la fornitura</w:t>
      </w:r>
      <w:r>
        <w:rPr>
          <w:rFonts w:ascii="Arial" w:hAnsi="Arial" w:cs="Arial"/>
          <w:sz w:val="20"/>
        </w:rPr>
        <w:t>, il Responsabile dovrà mantenere la massima riservatezza sui dati e le informazioni relative al Titolare delle quali sia venuto a conoscenza nell’adempimento delle sue obbligazioni.</w:t>
      </w:r>
    </w:p>
    <w:p w:rsidR="006C5F67" w:rsidRDefault="006C5F67" w:rsidP="002C3A15">
      <w:pPr>
        <w:spacing w:line="360" w:lineRule="auto"/>
        <w:jc w:val="both"/>
      </w:pPr>
    </w:p>
    <w:p w:rsidR="009966CE" w:rsidRPr="002E2BB7" w:rsidRDefault="009966CE" w:rsidP="009966CE">
      <w:pPr>
        <w:spacing w:line="360" w:lineRule="auto"/>
        <w:ind w:left="510"/>
        <w:jc w:val="both"/>
        <w:rPr>
          <w:rFonts w:ascii="Arial" w:hAnsi="Arial" w:cs="Arial"/>
          <w:b/>
          <w:bCs/>
          <w:smallCaps/>
          <w:sz w:val="20"/>
        </w:rPr>
      </w:pPr>
      <w:r w:rsidRPr="002E2BB7">
        <w:rPr>
          <w:rFonts w:ascii="Arial" w:hAnsi="Arial" w:cs="Arial"/>
          <w:b/>
          <w:bCs/>
          <w:smallCaps/>
          <w:sz w:val="20"/>
        </w:rPr>
        <w:t>Inosservanza delle clausole e risoluzione</w:t>
      </w:r>
    </w:p>
    <w:p w:rsidR="006C5F67" w:rsidRPr="002E2BB7" w:rsidRDefault="009966CE" w:rsidP="00EB442F">
      <w:pPr>
        <w:numPr>
          <w:ilvl w:val="0"/>
          <w:numId w:val="11"/>
        </w:numPr>
        <w:spacing w:line="360" w:lineRule="auto"/>
        <w:jc w:val="both"/>
        <w:rPr>
          <w:rFonts w:ascii="Arial" w:hAnsi="Arial" w:cs="Arial"/>
          <w:sz w:val="20"/>
        </w:rPr>
      </w:pPr>
      <w:r w:rsidRPr="002E2BB7">
        <w:rPr>
          <w:rFonts w:ascii="Arial" w:hAnsi="Arial" w:cs="Arial"/>
          <w:sz w:val="20"/>
        </w:rPr>
        <w:t xml:space="preserve">Fatte salve le disposizioni del </w:t>
      </w:r>
      <w:r w:rsidR="00EB442F" w:rsidRPr="002E2BB7">
        <w:rPr>
          <w:rFonts w:ascii="Arial" w:hAnsi="Arial" w:cs="Arial"/>
          <w:sz w:val="20"/>
        </w:rPr>
        <w:t>GDPR, qualora il R</w:t>
      </w:r>
      <w:r w:rsidRPr="002E2BB7">
        <w:rPr>
          <w:rFonts w:ascii="Arial" w:hAnsi="Arial" w:cs="Arial"/>
          <w:sz w:val="20"/>
        </w:rPr>
        <w:t>esponsabile del trattamento violi gli obblighi che gli incombono a nor</w:t>
      </w:r>
      <w:r w:rsidR="00EB442F" w:rsidRPr="002E2BB7">
        <w:rPr>
          <w:rFonts w:ascii="Arial" w:hAnsi="Arial" w:cs="Arial"/>
          <w:sz w:val="20"/>
        </w:rPr>
        <w:t>ma delle presenti clausole, il T</w:t>
      </w:r>
      <w:r w:rsidRPr="002E2BB7">
        <w:rPr>
          <w:rFonts w:ascii="Arial" w:hAnsi="Arial" w:cs="Arial"/>
          <w:sz w:val="20"/>
        </w:rPr>
        <w:t>itolare del trat</w:t>
      </w:r>
      <w:r w:rsidR="00EB442F" w:rsidRPr="002E2BB7">
        <w:rPr>
          <w:rFonts w:ascii="Arial" w:hAnsi="Arial" w:cs="Arial"/>
          <w:sz w:val="20"/>
        </w:rPr>
        <w:t>tamento può dare istruzione al R</w:t>
      </w:r>
      <w:r w:rsidRPr="002E2BB7">
        <w:rPr>
          <w:rFonts w:ascii="Arial" w:hAnsi="Arial" w:cs="Arial"/>
          <w:sz w:val="20"/>
        </w:rPr>
        <w:t>esponsabile del trattamento di sospendere il trattamento dei dati personali fino a quando quest'ultimo non rispetti le presenti clausole o no</w:t>
      </w:r>
      <w:r w:rsidR="00EB442F" w:rsidRPr="002E2BB7">
        <w:rPr>
          <w:rFonts w:ascii="Arial" w:hAnsi="Arial" w:cs="Arial"/>
          <w:sz w:val="20"/>
        </w:rPr>
        <w:t xml:space="preserve">n sia risolto </w:t>
      </w:r>
      <w:r w:rsidR="00663E52">
        <w:rPr>
          <w:rFonts w:ascii="Arial" w:hAnsi="Arial" w:cs="Arial"/>
          <w:sz w:val="20"/>
        </w:rPr>
        <w:t>l’accordo</w:t>
      </w:r>
      <w:r w:rsidR="00EB442F" w:rsidRPr="002E2BB7">
        <w:rPr>
          <w:rFonts w:ascii="Arial" w:hAnsi="Arial" w:cs="Arial"/>
          <w:sz w:val="20"/>
        </w:rPr>
        <w:t>. Il R</w:t>
      </w:r>
      <w:r w:rsidRPr="002E2BB7">
        <w:rPr>
          <w:rFonts w:ascii="Arial" w:hAnsi="Arial" w:cs="Arial"/>
          <w:sz w:val="20"/>
        </w:rPr>
        <w:t xml:space="preserve">esponsabile del trattamento informa prontamente il </w:t>
      </w:r>
      <w:r w:rsidR="00EB442F" w:rsidRPr="002E2BB7">
        <w:rPr>
          <w:rFonts w:ascii="Arial" w:hAnsi="Arial" w:cs="Arial"/>
          <w:sz w:val="20"/>
        </w:rPr>
        <w:t>T</w:t>
      </w:r>
      <w:r w:rsidRPr="002E2BB7">
        <w:rPr>
          <w:rFonts w:ascii="Arial" w:hAnsi="Arial" w:cs="Arial"/>
          <w:sz w:val="20"/>
        </w:rPr>
        <w:t xml:space="preserve">itolare del trattamento qualora, per qualunque motivo, non sia in grado di </w:t>
      </w:r>
      <w:r w:rsidR="00EB442F" w:rsidRPr="002E2BB7">
        <w:rPr>
          <w:rFonts w:ascii="Arial" w:hAnsi="Arial" w:cs="Arial"/>
          <w:sz w:val="20"/>
        </w:rPr>
        <w:t>rispettare le presenti clausole.</w:t>
      </w:r>
    </w:p>
    <w:p w:rsidR="00EB442F" w:rsidRPr="002E2BB7" w:rsidRDefault="00EB442F" w:rsidP="00EB442F">
      <w:pPr>
        <w:numPr>
          <w:ilvl w:val="0"/>
          <w:numId w:val="11"/>
        </w:numPr>
        <w:spacing w:line="360" w:lineRule="auto"/>
        <w:jc w:val="both"/>
        <w:rPr>
          <w:rFonts w:ascii="Arial" w:hAnsi="Arial" w:cs="Arial"/>
          <w:sz w:val="20"/>
        </w:rPr>
      </w:pPr>
      <w:r w:rsidRPr="002E2BB7">
        <w:rPr>
          <w:rFonts w:ascii="Arial" w:hAnsi="Arial" w:cs="Arial"/>
          <w:sz w:val="20"/>
        </w:rPr>
        <w:t xml:space="preserve">Il Titolare del trattamento ha diritto di risolvere </w:t>
      </w:r>
      <w:r w:rsidR="00663E52">
        <w:rPr>
          <w:rFonts w:ascii="Arial" w:hAnsi="Arial" w:cs="Arial"/>
          <w:sz w:val="20"/>
        </w:rPr>
        <w:t>il presente accordo</w:t>
      </w:r>
      <w:r w:rsidR="00B05535">
        <w:rPr>
          <w:rFonts w:ascii="Arial" w:hAnsi="Arial" w:cs="Arial"/>
          <w:sz w:val="20"/>
        </w:rPr>
        <w:t xml:space="preserve"> </w:t>
      </w:r>
      <w:r w:rsidRPr="002E2BB7">
        <w:rPr>
          <w:rFonts w:ascii="Arial" w:hAnsi="Arial" w:cs="Arial"/>
          <w:sz w:val="20"/>
        </w:rPr>
        <w:t>per quanto riguarda il trattamento dei dati personali conformemente alle presenti clausole qualora:</w:t>
      </w:r>
    </w:p>
    <w:p w:rsidR="00B11FC8" w:rsidRPr="002E2BB7" w:rsidRDefault="00EB442F" w:rsidP="00B11FC8">
      <w:pPr>
        <w:numPr>
          <w:ilvl w:val="0"/>
          <w:numId w:val="25"/>
        </w:numPr>
        <w:spacing w:line="360" w:lineRule="auto"/>
        <w:jc w:val="both"/>
        <w:rPr>
          <w:rFonts w:ascii="Arial" w:hAnsi="Arial" w:cs="Arial"/>
          <w:sz w:val="20"/>
        </w:rPr>
      </w:pPr>
      <w:r w:rsidRPr="002E2BB7">
        <w:rPr>
          <w:rFonts w:ascii="Arial" w:hAnsi="Arial" w:cs="Arial"/>
          <w:sz w:val="20"/>
        </w:rPr>
        <w:t>il trattamento d</w:t>
      </w:r>
      <w:r w:rsidR="00B11FC8" w:rsidRPr="002E2BB7">
        <w:rPr>
          <w:rFonts w:ascii="Arial" w:hAnsi="Arial" w:cs="Arial"/>
          <w:sz w:val="20"/>
        </w:rPr>
        <w:t>ei dati personali da parte del R</w:t>
      </w:r>
      <w:r w:rsidRPr="002E2BB7">
        <w:rPr>
          <w:rFonts w:ascii="Arial" w:hAnsi="Arial" w:cs="Arial"/>
          <w:sz w:val="20"/>
        </w:rPr>
        <w:t>esponsabile del tra</w:t>
      </w:r>
      <w:r w:rsidR="00B11FC8" w:rsidRPr="002E2BB7">
        <w:rPr>
          <w:rFonts w:ascii="Arial" w:hAnsi="Arial" w:cs="Arial"/>
          <w:sz w:val="20"/>
        </w:rPr>
        <w:t>ttamento sia stato sospeso dal T</w:t>
      </w:r>
      <w:r w:rsidRPr="002E2BB7">
        <w:rPr>
          <w:rFonts w:ascii="Arial" w:hAnsi="Arial" w:cs="Arial"/>
          <w:sz w:val="20"/>
        </w:rPr>
        <w:t xml:space="preserve">itolare del trattamento </w:t>
      </w:r>
      <w:r w:rsidR="00B11FC8" w:rsidRPr="002E2BB7">
        <w:rPr>
          <w:rFonts w:ascii="Arial" w:hAnsi="Arial" w:cs="Arial"/>
          <w:sz w:val="20"/>
        </w:rPr>
        <w:t xml:space="preserve">in caso di violazione degli obblighi derivanti dalle presenti clausole </w:t>
      </w:r>
      <w:r w:rsidRPr="002E2BB7">
        <w:rPr>
          <w:rFonts w:ascii="Arial" w:hAnsi="Arial" w:cs="Arial"/>
          <w:sz w:val="20"/>
        </w:rPr>
        <w:t>e il rispetto delle presenti clausole non sia ripristinato entro un termine ragionevole e in ogni caso entro un mese dalla sospensione;</w:t>
      </w:r>
    </w:p>
    <w:p w:rsidR="00B11FC8" w:rsidRPr="002E2BB7" w:rsidRDefault="00B11FC8" w:rsidP="00B11FC8">
      <w:pPr>
        <w:numPr>
          <w:ilvl w:val="0"/>
          <w:numId w:val="25"/>
        </w:numPr>
        <w:spacing w:line="360" w:lineRule="auto"/>
        <w:jc w:val="both"/>
        <w:rPr>
          <w:rFonts w:ascii="Arial" w:hAnsi="Arial" w:cs="Arial"/>
          <w:sz w:val="20"/>
        </w:rPr>
      </w:pPr>
      <w:r w:rsidRPr="002E2BB7">
        <w:rPr>
          <w:rFonts w:ascii="Arial" w:hAnsi="Arial" w:cs="Arial"/>
          <w:sz w:val="20"/>
        </w:rPr>
        <w:t>il R</w:t>
      </w:r>
      <w:r w:rsidR="00EB442F" w:rsidRPr="002E2BB7">
        <w:rPr>
          <w:rFonts w:ascii="Arial" w:hAnsi="Arial" w:cs="Arial"/>
          <w:sz w:val="20"/>
        </w:rPr>
        <w:t>esponsabile del trattamento violi in modo sostanziale o persistente le presenti clausole o gli obblighi che gli incombono a norma del</w:t>
      </w:r>
      <w:r w:rsidRPr="002E2BB7">
        <w:rPr>
          <w:rFonts w:ascii="Arial" w:hAnsi="Arial" w:cs="Arial"/>
          <w:sz w:val="20"/>
        </w:rPr>
        <w:t xml:space="preserve"> GDPR</w:t>
      </w:r>
      <w:r w:rsidR="00EB442F" w:rsidRPr="002E2BB7">
        <w:rPr>
          <w:rFonts w:ascii="Arial" w:hAnsi="Arial" w:cs="Arial"/>
          <w:sz w:val="20"/>
        </w:rPr>
        <w:t>;</w:t>
      </w:r>
    </w:p>
    <w:p w:rsidR="00B11FC8" w:rsidRPr="002E2BB7" w:rsidRDefault="00B11FC8" w:rsidP="00B11FC8">
      <w:pPr>
        <w:numPr>
          <w:ilvl w:val="0"/>
          <w:numId w:val="25"/>
        </w:numPr>
        <w:spacing w:line="360" w:lineRule="auto"/>
        <w:jc w:val="both"/>
        <w:rPr>
          <w:rFonts w:ascii="Arial" w:hAnsi="Arial" w:cs="Arial"/>
          <w:sz w:val="20"/>
        </w:rPr>
      </w:pPr>
      <w:r w:rsidRPr="002E2BB7">
        <w:rPr>
          <w:rFonts w:ascii="Arial" w:hAnsi="Arial" w:cs="Arial"/>
          <w:sz w:val="20"/>
        </w:rPr>
        <w:t>il R</w:t>
      </w:r>
      <w:r w:rsidR="00EB442F" w:rsidRPr="002E2BB7">
        <w:rPr>
          <w:rFonts w:ascii="Arial" w:hAnsi="Arial" w:cs="Arial"/>
          <w:sz w:val="20"/>
        </w:rPr>
        <w:t xml:space="preserve">esponsabile del trattamento non rispetti una decisione vincolante di un organo giurisdizionale competente o </w:t>
      </w:r>
      <w:r w:rsidRPr="002E2BB7">
        <w:rPr>
          <w:rFonts w:ascii="Arial" w:hAnsi="Arial" w:cs="Arial"/>
          <w:sz w:val="20"/>
        </w:rPr>
        <w:t>dell’Autorità Garante</w:t>
      </w:r>
      <w:r w:rsidR="00EB442F" w:rsidRPr="002E2BB7">
        <w:rPr>
          <w:rFonts w:ascii="Arial" w:hAnsi="Arial" w:cs="Arial"/>
          <w:sz w:val="20"/>
        </w:rPr>
        <w:t xml:space="preserve"> per quanto riguarda i suoi obblighi in conformità </w:t>
      </w:r>
      <w:r w:rsidRPr="002E2BB7">
        <w:rPr>
          <w:rFonts w:ascii="Arial" w:hAnsi="Arial" w:cs="Arial"/>
          <w:sz w:val="20"/>
        </w:rPr>
        <w:t>a</w:t>
      </w:r>
      <w:r w:rsidR="00EB442F" w:rsidRPr="002E2BB7">
        <w:rPr>
          <w:rFonts w:ascii="Arial" w:hAnsi="Arial" w:cs="Arial"/>
          <w:sz w:val="20"/>
        </w:rPr>
        <w:t xml:space="preserve">lle presenti clausole o </w:t>
      </w:r>
      <w:r w:rsidRPr="002E2BB7">
        <w:rPr>
          <w:rFonts w:ascii="Arial" w:hAnsi="Arial" w:cs="Arial"/>
          <w:sz w:val="20"/>
        </w:rPr>
        <w:t>al GDPR</w:t>
      </w:r>
      <w:r w:rsidR="0086443B" w:rsidRPr="002E2BB7">
        <w:rPr>
          <w:rFonts w:ascii="Arial" w:hAnsi="Arial" w:cs="Arial"/>
          <w:sz w:val="20"/>
        </w:rPr>
        <w:t>;</w:t>
      </w:r>
    </w:p>
    <w:p w:rsidR="009966CE" w:rsidRPr="002E2BB7" w:rsidRDefault="00B11FC8" w:rsidP="0086443B">
      <w:pPr>
        <w:numPr>
          <w:ilvl w:val="0"/>
          <w:numId w:val="11"/>
        </w:numPr>
        <w:spacing w:line="360" w:lineRule="auto"/>
        <w:jc w:val="both"/>
        <w:rPr>
          <w:rFonts w:ascii="Arial" w:hAnsi="Arial" w:cs="Arial"/>
          <w:sz w:val="20"/>
        </w:rPr>
      </w:pPr>
      <w:r w:rsidRPr="002E2BB7">
        <w:rPr>
          <w:rFonts w:ascii="Arial" w:hAnsi="Arial" w:cs="Arial"/>
          <w:sz w:val="20"/>
        </w:rPr>
        <w:t xml:space="preserve">Il Responsabile del trattamento ha diritto di risolvere </w:t>
      </w:r>
      <w:r w:rsidR="00F474AA">
        <w:rPr>
          <w:rFonts w:ascii="Arial" w:hAnsi="Arial" w:cs="Arial"/>
          <w:sz w:val="20"/>
        </w:rPr>
        <w:t>il presente accordo</w:t>
      </w:r>
      <w:r w:rsidR="00B05535">
        <w:rPr>
          <w:rFonts w:ascii="Arial" w:hAnsi="Arial" w:cs="Arial"/>
          <w:sz w:val="20"/>
        </w:rPr>
        <w:t xml:space="preserve"> </w:t>
      </w:r>
      <w:r w:rsidRPr="002E2BB7">
        <w:rPr>
          <w:rFonts w:ascii="Arial" w:hAnsi="Arial" w:cs="Arial"/>
          <w:sz w:val="20"/>
        </w:rPr>
        <w:t>per quanto riguarda il trattamento dei dati personali a norma delle presenti clausole qualora, dopo aver informato il Titolare del trattamento che le sue istruzioni violano i</w:t>
      </w:r>
      <w:r w:rsidR="0086443B" w:rsidRPr="002E2BB7">
        <w:rPr>
          <w:rFonts w:ascii="Arial" w:hAnsi="Arial" w:cs="Arial"/>
          <w:sz w:val="20"/>
        </w:rPr>
        <w:t xml:space="preserve">l GDPR o le disposizioni applicabili, nazionali o dell'Unione, relative alla protezione dei dati, </w:t>
      </w:r>
      <w:r w:rsidRPr="002E2BB7">
        <w:rPr>
          <w:rFonts w:ascii="Arial" w:hAnsi="Arial" w:cs="Arial"/>
          <w:sz w:val="20"/>
        </w:rPr>
        <w:t xml:space="preserve">il </w:t>
      </w:r>
      <w:r w:rsidR="0086443B" w:rsidRPr="002E2BB7">
        <w:rPr>
          <w:rFonts w:ascii="Arial" w:hAnsi="Arial" w:cs="Arial"/>
          <w:sz w:val="20"/>
        </w:rPr>
        <w:t>T</w:t>
      </w:r>
      <w:r w:rsidRPr="002E2BB7">
        <w:rPr>
          <w:rFonts w:ascii="Arial" w:hAnsi="Arial" w:cs="Arial"/>
          <w:sz w:val="20"/>
        </w:rPr>
        <w:t>itolare del trattamento insist</w:t>
      </w:r>
      <w:r w:rsidR="0086443B" w:rsidRPr="002E2BB7">
        <w:rPr>
          <w:rFonts w:ascii="Arial" w:hAnsi="Arial" w:cs="Arial"/>
          <w:sz w:val="20"/>
        </w:rPr>
        <w:t>a sul rispetto delle istruzioni.</w:t>
      </w:r>
    </w:p>
    <w:p w:rsidR="009966CE" w:rsidRDefault="009966CE">
      <w:pPr>
        <w:spacing w:line="360" w:lineRule="auto"/>
        <w:ind w:left="510"/>
        <w:jc w:val="both"/>
        <w:rPr>
          <w:rFonts w:ascii="Arial" w:hAnsi="Arial" w:cs="Arial"/>
          <w:sz w:val="20"/>
        </w:rPr>
      </w:pPr>
    </w:p>
    <w:p w:rsidR="0086443B" w:rsidRDefault="0086443B" w:rsidP="0086443B">
      <w:pPr>
        <w:spacing w:line="360" w:lineRule="auto"/>
        <w:ind w:left="510"/>
        <w:jc w:val="both"/>
      </w:pPr>
      <w:r>
        <w:rPr>
          <w:rFonts w:ascii="Arial" w:hAnsi="Arial" w:cs="Arial"/>
          <w:b/>
          <w:bCs/>
          <w:smallCaps/>
          <w:sz w:val="20"/>
        </w:rPr>
        <w:lastRenderedPageBreak/>
        <w:t>Condizioni della nomina</w:t>
      </w:r>
    </w:p>
    <w:p w:rsidR="0086443B" w:rsidRDefault="0086443B" w:rsidP="0086443B">
      <w:pPr>
        <w:spacing w:line="360" w:lineRule="auto"/>
        <w:ind w:left="510"/>
        <w:jc w:val="both"/>
      </w:pPr>
      <w:r>
        <w:rPr>
          <w:rFonts w:ascii="Arial" w:hAnsi="Arial" w:cs="Arial"/>
          <w:sz w:val="20"/>
        </w:rPr>
        <w:t>Chiunque subisca un danno materiale o immateriale causato da una violazione della normativa in materia di protezione dati ha il diritto di ottenere il risarcimento del danno dal Titolare o dal Responsabile</w:t>
      </w:r>
      <w:r w:rsidR="006B4838">
        <w:rPr>
          <w:rFonts w:ascii="Arial" w:hAnsi="Arial" w:cs="Arial"/>
          <w:sz w:val="20"/>
        </w:rPr>
        <w:t xml:space="preserve"> del trattamento dati</w:t>
      </w:r>
      <w:r>
        <w:rPr>
          <w:rFonts w:ascii="Arial" w:hAnsi="Arial" w:cs="Arial"/>
          <w:sz w:val="20"/>
        </w:rPr>
        <w:t xml:space="preserve">. In particolare il Responsabile risponde per tale danno (anche per eventuali suoi Sub-responsabili) se non ha adempiuto agli obblighi che la normativa pone direttamente in capo ai responsabili o ha agito in modo difforme o contrario rispetto alle istruzioni impartite dal Titolare nel presente </w:t>
      </w:r>
      <w:r w:rsidR="00663E52">
        <w:rPr>
          <w:rFonts w:ascii="Arial" w:hAnsi="Arial" w:cs="Arial"/>
          <w:sz w:val="20"/>
        </w:rPr>
        <w:t>accordo</w:t>
      </w:r>
      <w:r>
        <w:rPr>
          <w:rFonts w:ascii="Arial" w:hAnsi="Arial" w:cs="Arial"/>
          <w:sz w:val="20"/>
        </w:rPr>
        <w:t xml:space="preserve"> o ad ulteriori istruzioni eventualmente trasmesse per iscritto dal Titolare.</w:t>
      </w:r>
    </w:p>
    <w:p w:rsidR="0086443B" w:rsidRDefault="0086443B" w:rsidP="0086443B">
      <w:pPr>
        <w:spacing w:line="360" w:lineRule="auto"/>
        <w:ind w:left="510"/>
        <w:jc w:val="both"/>
      </w:pPr>
      <w:r>
        <w:rPr>
          <w:rFonts w:ascii="Arial" w:hAnsi="Arial" w:cs="Arial"/>
          <w:sz w:val="20"/>
        </w:rPr>
        <w:t>In caso di richieste di risarcimento pervenute al Titolare, per violazioni compiute dal Responsabile, il Titolare si riserva il diritto di rivalsa nei confronti del Responsabile stesso.</w:t>
      </w:r>
    </w:p>
    <w:p w:rsidR="0086443B" w:rsidRDefault="0086443B" w:rsidP="0086443B">
      <w:pPr>
        <w:spacing w:line="360" w:lineRule="auto"/>
        <w:ind w:left="510"/>
        <w:jc w:val="both"/>
      </w:pPr>
      <w:r>
        <w:rPr>
          <w:rFonts w:ascii="Arial" w:hAnsi="Arial" w:cs="Arial"/>
          <w:sz w:val="20"/>
        </w:rPr>
        <w:t>Per quanto riguarda le sanzioni imputabili da parte dell’Autorità Garante, fanno fede gli art. 82, 83 e 84 del Regolamento.</w:t>
      </w:r>
    </w:p>
    <w:p w:rsidR="0086443B" w:rsidRDefault="0086443B" w:rsidP="0086443B">
      <w:pPr>
        <w:spacing w:line="360" w:lineRule="auto"/>
        <w:ind w:left="510"/>
        <w:jc w:val="both"/>
      </w:pPr>
      <w:r>
        <w:rPr>
          <w:rFonts w:ascii="Arial" w:hAnsi="Arial" w:cs="Arial"/>
          <w:sz w:val="20"/>
        </w:rPr>
        <w:t>Resta fermo, in ogni caso, che la responsabilità penale per l’eventuale uso non corretto dei dati oggetto di tutela è a carico della singola persona cui l’uso illegittimo sia imputabile.</w:t>
      </w:r>
    </w:p>
    <w:p w:rsidR="0086443B" w:rsidRPr="00315CC6" w:rsidRDefault="0086443B" w:rsidP="00315CC6">
      <w:pPr>
        <w:spacing w:line="360" w:lineRule="auto"/>
        <w:ind w:left="510"/>
        <w:jc w:val="both"/>
      </w:pPr>
      <w:r>
        <w:rPr>
          <w:rFonts w:ascii="Arial" w:hAnsi="Arial" w:cs="Arial"/>
          <w:sz w:val="20"/>
        </w:rPr>
        <w:t xml:space="preserve">Resta inteso inoltre che </w:t>
      </w:r>
      <w:r w:rsidR="00B44FD2">
        <w:rPr>
          <w:rFonts w:ascii="Arial" w:hAnsi="Arial" w:cs="Arial"/>
          <w:sz w:val="20"/>
        </w:rPr>
        <w:t>il presente accordo</w:t>
      </w:r>
      <w:r>
        <w:rPr>
          <w:rFonts w:ascii="Arial" w:hAnsi="Arial" w:cs="Arial"/>
          <w:sz w:val="20"/>
        </w:rPr>
        <w:t xml:space="preserve"> </w:t>
      </w:r>
      <w:r w:rsidR="00223F78">
        <w:rPr>
          <w:rFonts w:ascii="Arial" w:hAnsi="Arial" w:cs="Arial"/>
          <w:sz w:val="20"/>
        </w:rPr>
        <w:t xml:space="preserve">di designazione </w:t>
      </w:r>
      <w:r>
        <w:rPr>
          <w:rFonts w:ascii="Arial" w:hAnsi="Arial" w:cs="Arial"/>
          <w:sz w:val="20"/>
        </w:rPr>
        <w:t xml:space="preserve">non comporta alcun diritto per il Responsabile a uno specifico compenso, indennità o rimborso per l’attività svolta in qualità di Responsabile, ulteriore rispetto a quanto già previsto </w:t>
      </w:r>
      <w:r w:rsidR="00663E52">
        <w:rPr>
          <w:rFonts w:ascii="Arial" w:hAnsi="Arial" w:cs="Arial"/>
          <w:sz w:val="20"/>
        </w:rPr>
        <w:t>nella fornitura</w:t>
      </w:r>
      <w:r>
        <w:rPr>
          <w:rFonts w:ascii="Arial" w:hAnsi="Arial" w:cs="Arial"/>
          <w:sz w:val="20"/>
        </w:rPr>
        <w:t xml:space="preserve"> stipulat</w:t>
      </w:r>
      <w:r w:rsidR="00663E52">
        <w:rPr>
          <w:rFonts w:ascii="Arial" w:hAnsi="Arial" w:cs="Arial"/>
          <w:sz w:val="20"/>
        </w:rPr>
        <w:t>a</w:t>
      </w:r>
      <w:r>
        <w:rPr>
          <w:rFonts w:ascii="Arial" w:hAnsi="Arial" w:cs="Arial"/>
          <w:sz w:val="20"/>
        </w:rPr>
        <w:t xml:space="preserve"> con il Titolare, indicati al presente Atto. </w:t>
      </w:r>
    </w:p>
    <w:p w:rsidR="0086443B" w:rsidRDefault="0086443B" w:rsidP="0086443B">
      <w:pPr>
        <w:spacing w:line="360" w:lineRule="auto"/>
        <w:ind w:left="510"/>
        <w:jc w:val="both"/>
        <w:rPr>
          <w:rFonts w:ascii="Arial" w:hAnsi="Arial" w:cs="Arial"/>
          <w:sz w:val="20"/>
        </w:rPr>
      </w:pPr>
    </w:p>
    <w:p w:rsidR="009966CE" w:rsidRDefault="0086443B" w:rsidP="00315CC6">
      <w:pPr>
        <w:spacing w:line="360" w:lineRule="auto"/>
        <w:ind w:left="510"/>
        <w:jc w:val="both"/>
        <w:rPr>
          <w:rFonts w:ascii="Arial" w:hAnsi="Arial" w:cs="Arial"/>
          <w:sz w:val="20"/>
        </w:rPr>
      </w:pPr>
      <w:r>
        <w:rPr>
          <w:rFonts w:ascii="Arial" w:hAnsi="Arial" w:cs="Arial"/>
          <w:sz w:val="20"/>
        </w:rPr>
        <w:t xml:space="preserve">Per quanto non espressamente previsto nel presente </w:t>
      </w:r>
      <w:r w:rsidR="00663E52">
        <w:rPr>
          <w:rFonts w:ascii="Arial" w:hAnsi="Arial" w:cs="Arial"/>
          <w:sz w:val="20"/>
        </w:rPr>
        <w:t>accordo</w:t>
      </w:r>
      <w:r>
        <w:rPr>
          <w:rFonts w:ascii="Arial" w:hAnsi="Arial" w:cs="Arial"/>
          <w:sz w:val="20"/>
        </w:rPr>
        <w:t xml:space="preserve">, si rinvia alle disposizioni generali vigenti in materia di protezione di dati personali, nonché alle disposizioni di cui al rapporto </w:t>
      </w:r>
      <w:r w:rsidR="00663E52">
        <w:rPr>
          <w:rFonts w:ascii="Arial" w:hAnsi="Arial" w:cs="Arial"/>
          <w:sz w:val="20"/>
        </w:rPr>
        <w:t>di fornitura</w:t>
      </w:r>
      <w:r>
        <w:rPr>
          <w:rFonts w:ascii="Arial" w:hAnsi="Arial" w:cs="Arial"/>
          <w:sz w:val="20"/>
        </w:rPr>
        <w:t xml:space="preserve"> stipulato tra le parti, indicato nelle premesse.</w:t>
      </w:r>
    </w:p>
    <w:p w:rsidR="009966CE" w:rsidRPr="009966CE" w:rsidRDefault="009966CE">
      <w:pPr>
        <w:spacing w:line="360" w:lineRule="auto"/>
        <w:ind w:left="510"/>
        <w:jc w:val="both"/>
        <w:rPr>
          <w:rFonts w:ascii="Arial" w:hAnsi="Arial" w:cs="Arial"/>
          <w:sz w:val="20"/>
        </w:rPr>
      </w:pPr>
    </w:p>
    <w:p w:rsidR="006C5F67" w:rsidRDefault="006C5F67">
      <w:pPr>
        <w:spacing w:line="360" w:lineRule="auto"/>
        <w:ind w:left="510"/>
        <w:jc w:val="both"/>
      </w:pPr>
      <w:r>
        <w:rPr>
          <w:rFonts w:ascii="Arial" w:hAnsi="Arial" w:cs="Arial"/>
          <w:sz w:val="20"/>
        </w:rPr>
        <w:t xml:space="preserve">Il presente documento è redatto e sottoscritto in unico originale digitale e </w:t>
      </w:r>
      <w:r w:rsidRPr="00AB5535">
        <w:rPr>
          <w:rFonts w:ascii="Arial" w:hAnsi="Arial" w:cs="Arial"/>
          <w:sz w:val="20"/>
        </w:rPr>
        <w:t>trasmesso</w:t>
      </w:r>
      <w:r w:rsidR="00AB5535">
        <w:rPr>
          <w:rFonts w:ascii="Arial" w:hAnsi="Arial" w:cs="Arial"/>
          <w:sz w:val="20"/>
        </w:rPr>
        <w:t xml:space="preserve"> alla </w:t>
      </w:r>
      <w:r w:rsidR="00C96B83">
        <w:rPr>
          <w:rFonts w:ascii="Arial" w:hAnsi="Arial" w:cs="Arial"/>
          <w:sz w:val="20"/>
        </w:rPr>
        <w:t xml:space="preserve">ditta </w:t>
      </w:r>
      <w:r w:rsidR="00C96B83" w:rsidRPr="009C0215">
        <w:rPr>
          <w:rFonts w:ascii="Arial" w:hAnsi="Arial" w:cs="Arial"/>
          <w:sz w:val="20"/>
          <w:highlight w:val="yellow"/>
        </w:rPr>
        <w:t>………………….</w:t>
      </w:r>
      <w:r w:rsidR="005465ED">
        <w:rPr>
          <w:rFonts w:ascii="Arial" w:hAnsi="Arial" w:cs="Arial"/>
          <w:sz w:val="20"/>
        </w:rPr>
        <w:t xml:space="preserve"> </w:t>
      </w:r>
      <w:r>
        <w:rPr>
          <w:rFonts w:ascii="Arial" w:hAnsi="Arial" w:cs="Arial"/>
          <w:sz w:val="20"/>
        </w:rPr>
        <w:t>per la sottoscrizione per accettazione.</w:t>
      </w:r>
    </w:p>
    <w:p w:rsidR="006C5F67" w:rsidRDefault="006C5F67">
      <w:pPr>
        <w:tabs>
          <w:tab w:val="left" w:pos="737"/>
        </w:tabs>
        <w:spacing w:line="360" w:lineRule="auto"/>
        <w:jc w:val="both"/>
        <w:rPr>
          <w:rFonts w:ascii="Arial" w:hAnsi="Arial" w:cs="Arial"/>
          <w:sz w:val="20"/>
        </w:rPr>
      </w:pPr>
    </w:p>
    <w:p w:rsidR="006C5F67" w:rsidRDefault="006C5F67">
      <w:pPr>
        <w:rPr>
          <w:rFonts w:ascii="Arial" w:hAnsi="Arial" w:cs="Arial"/>
          <w:sz w:val="20"/>
        </w:rPr>
      </w:pPr>
      <w:r>
        <w:rPr>
          <w:rFonts w:ascii="Arial" w:eastAsia="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Il Titolare del trattamento </w:t>
      </w:r>
    </w:p>
    <w:p w:rsidR="00F45970" w:rsidRDefault="00F45970"/>
    <w:p w:rsidR="006C5F67" w:rsidRDefault="006C5F67">
      <w:pPr>
        <w:ind w:left="5760" w:firstLine="720"/>
        <w:rPr>
          <w:rFonts w:ascii="Arial" w:hAnsi="Arial" w:cs="Arial"/>
          <w:i/>
          <w:sz w:val="20"/>
        </w:rPr>
      </w:pPr>
      <w:r>
        <w:rPr>
          <w:rFonts w:ascii="Arial" w:eastAsia="Arial" w:hAnsi="Arial" w:cs="Arial"/>
          <w:i/>
          <w:sz w:val="20"/>
        </w:rPr>
        <w:t xml:space="preserve">   </w:t>
      </w:r>
      <w:r w:rsidR="00F45970">
        <w:rPr>
          <w:rFonts w:ascii="Arial" w:hAnsi="Arial" w:cs="Arial"/>
          <w:i/>
          <w:sz w:val="20"/>
        </w:rPr>
        <w:t>O</w:t>
      </w:r>
      <w:r>
        <w:rPr>
          <w:rFonts w:ascii="Arial" w:hAnsi="Arial" w:cs="Arial"/>
          <w:i/>
          <w:sz w:val="20"/>
        </w:rPr>
        <w:t>ppure</w:t>
      </w:r>
    </w:p>
    <w:p w:rsidR="00F45970" w:rsidRDefault="00F45970">
      <w:pPr>
        <w:ind w:left="5760" w:firstLine="720"/>
      </w:pPr>
    </w:p>
    <w:p w:rsidR="007F49CA" w:rsidRDefault="006C5F67">
      <w:pPr>
        <w:ind w:left="5760"/>
        <w:rPr>
          <w:rFonts w:ascii="Arial" w:hAnsi="Arial" w:cs="Arial"/>
          <w:sz w:val="20"/>
        </w:rPr>
      </w:pPr>
      <w:r>
        <w:rPr>
          <w:rFonts w:ascii="Arial" w:eastAsia="Arial" w:hAnsi="Arial" w:cs="Arial"/>
          <w:sz w:val="20"/>
        </w:rPr>
        <w:t xml:space="preserve">     </w:t>
      </w:r>
      <w:r>
        <w:rPr>
          <w:rFonts w:ascii="Arial" w:hAnsi="Arial" w:cs="Arial"/>
          <w:sz w:val="20"/>
        </w:rPr>
        <w:t>Il Delegato al trattamento</w:t>
      </w:r>
    </w:p>
    <w:p w:rsidR="0036488A" w:rsidRDefault="0036488A">
      <w:pPr>
        <w:ind w:left="5760"/>
        <w:rPr>
          <w:rFonts w:ascii="Arial" w:hAnsi="Arial" w:cs="Arial"/>
          <w:sz w:val="20"/>
        </w:rPr>
      </w:pPr>
      <w:r>
        <w:rPr>
          <w:rFonts w:ascii="Arial" w:hAnsi="Arial" w:cs="Arial"/>
          <w:sz w:val="20"/>
        </w:rPr>
        <w:t xml:space="preserve">       (Delibera n. 150/2018)</w:t>
      </w:r>
    </w:p>
    <w:p w:rsidR="007F49CA" w:rsidRDefault="007F49CA">
      <w:pPr>
        <w:ind w:left="5760"/>
        <w:rPr>
          <w:rFonts w:ascii="Arial" w:hAnsi="Arial" w:cs="Arial"/>
          <w:sz w:val="20"/>
        </w:rPr>
      </w:pPr>
    </w:p>
    <w:p w:rsidR="006C5F67" w:rsidRDefault="007F49CA">
      <w:pPr>
        <w:ind w:left="5760"/>
      </w:pPr>
      <w:r>
        <w:rPr>
          <w:rFonts w:ascii="Arial" w:hAnsi="Arial" w:cs="Arial"/>
          <w:sz w:val="20"/>
        </w:rPr>
        <w:t>___________________________</w:t>
      </w:r>
      <w:r w:rsidR="006C5F67">
        <w:rPr>
          <w:rFonts w:ascii="Arial" w:hAnsi="Arial" w:cs="Arial"/>
          <w:sz w:val="20"/>
        </w:rPr>
        <w:tab/>
      </w:r>
    </w:p>
    <w:p w:rsidR="00310626" w:rsidRDefault="006C5F67" w:rsidP="009C0215">
      <w:pPr>
        <w:rPr>
          <w:rFonts w:ascii="Arial" w:hAnsi="Arial" w:cs="Arial"/>
          <w:b/>
          <w:bCs/>
          <w:sz w:val="20"/>
        </w:rPr>
      </w:pPr>
      <w:r>
        <w:rPr>
          <w:rFonts w:ascii="Arial" w:hAnsi="Arial" w:cs="Arial"/>
          <w:sz w:val="20"/>
        </w:rPr>
        <w:tab/>
      </w:r>
      <w:r>
        <w:rPr>
          <w:rFonts w:ascii="Arial" w:hAnsi="Arial" w:cs="Arial"/>
          <w:sz w:val="20"/>
        </w:rPr>
        <w:tab/>
      </w:r>
    </w:p>
    <w:p w:rsidR="006C5F67" w:rsidRPr="00C4737B" w:rsidRDefault="006C5F67">
      <w:pPr>
        <w:ind w:firstLine="360"/>
        <w:jc w:val="center"/>
      </w:pPr>
      <w:r w:rsidRPr="00C4737B">
        <w:rPr>
          <w:rFonts w:ascii="Arial" w:hAnsi="Arial" w:cs="Arial"/>
          <w:b/>
          <w:bCs/>
          <w:sz w:val="20"/>
        </w:rPr>
        <w:t>ACCETTAZIONE DELLA NOMINA</w:t>
      </w:r>
    </w:p>
    <w:p w:rsidR="006C5F67" w:rsidRPr="00C4737B" w:rsidRDefault="006C5F67">
      <w:pPr>
        <w:ind w:firstLine="360"/>
        <w:jc w:val="center"/>
        <w:rPr>
          <w:rFonts w:ascii="Arial" w:hAnsi="Arial" w:cs="Arial"/>
          <w:b/>
          <w:bCs/>
          <w:sz w:val="20"/>
        </w:rPr>
      </w:pPr>
    </w:p>
    <w:p w:rsidR="006C5F67" w:rsidRPr="00C4737B" w:rsidRDefault="006C5F67">
      <w:pPr>
        <w:ind w:firstLine="360"/>
        <w:jc w:val="center"/>
        <w:rPr>
          <w:rFonts w:ascii="Arial" w:hAnsi="Arial" w:cs="Arial"/>
          <w:b/>
          <w:bCs/>
          <w:sz w:val="20"/>
        </w:rPr>
      </w:pPr>
    </w:p>
    <w:p w:rsidR="006C5F67" w:rsidRDefault="006C5F67">
      <w:pPr>
        <w:jc w:val="both"/>
      </w:pPr>
      <w:r w:rsidRPr="00C4737B">
        <w:rPr>
          <w:rFonts w:ascii="Arial" w:hAnsi="Arial" w:cs="Arial"/>
          <w:sz w:val="20"/>
        </w:rPr>
        <w:t xml:space="preserve">Il </w:t>
      </w:r>
      <w:r w:rsidR="00837DF4">
        <w:rPr>
          <w:rFonts w:ascii="Arial" w:hAnsi="Arial" w:cs="Arial"/>
          <w:sz w:val="20"/>
        </w:rPr>
        <w:t>Legale Rappresentante della Ditta</w:t>
      </w:r>
      <w:r w:rsidR="00315CC6" w:rsidRPr="00315CC6">
        <w:rPr>
          <w:rFonts w:ascii="Arial" w:hAnsi="Arial" w:cs="Arial"/>
          <w:sz w:val="20"/>
        </w:rPr>
        <w:t xml:space="preserve"> </w:t>
      </w:r>
      <w:r w:rsidR="00C96B83" w:rsidRPr="009C0215">
        <w:rPr>
          <w:rFonts w:ascii="Arial" w:hAnsi="Arial" w:cs="Arial"/>
          <w:sz w:val="20"/>
          <w:highlight w:val="yellow"/>
        </w:rPr>
        <w:t>……………</w:t>
      </w:r>
      <w:proofErr w:type="gramStart"/>
      <w:r w:rsidR="00C96B83" w:rsidRPr="009C0215">
        <w:rPr>
          <w:rFonts w:ascii="Arial" w:hAnsi="Arial" w:cs="Arial"/>
          <w:sz w:val="20"/>
          <w:highlight w:val="yellow"/>
        </w:rPr>
        <w:t>…….</w:t>
      </w:r>
      <w:proofErr w:type="gramEnd"/>
      <w:r w:rsidR="005465ED" w:rsidRPr="009C0215">
        <w:rPr>
          <w:rFonts w:ascii="Arial" w:hAnsi="Arial" w:cs="Arial"/>
          <w:sz w:val="20"/>
          <w:highlight w:val="yellow"/>
        </w:rPr>
        <w:t>.</w:t>
      </w:r>
      <w:r w:rsidR="00315CC6">
        <w:rPr>
          <w:rFonts w:ascii="Arial" w:hAnsi="Arial" w:cs="Arial"/>
          <w:sz w:val="20"/>
        </w:rPr>
        <w:t xml:space="preserve">, </w:t>
      </w:r>
      <w:r w:rsidRPr="00C4737B">
        <w:rPr>
          <w:rFonts w:ascii="Arial" w:hAnsi="Arial" w:cs="Arial"/>
          <w:sz w:val="20"/>
        </w:rPr>
        <w:t>nella</w:t>
      </w:r>
      <w:r>
        <w:rPr>
          <w:rFonts w:ascii="Arial" w:hAnsi="Arial" w:cs="Arial"/>
          <w:sz w:val="20"/>
        </w:rPr>
        <w:t xml:space="preserve"> sua qualità di Responsabile del trattamento dei dati di cui in premessa:</w:t>
      </w:r>
    </w:p>
    <w:p w:rsidR="006C5F67" w:rsidRDefault="006C5F67">
      <w:pPr>
        <w:ind w:left="284"/>
        <w:jc w:val="both"/>
        <w:rPr>
          <w:rFonts w:ascii="Arial" w:hAnsi="Arial" w:cs="Arial"/>
          <w:sz w:val="20"/>
        </w:rPr>
      </w:pPr>
    </w:p>
    <w:p w:rsidR="006C5F67" w:rsidRDefault="006C5F67">
      <w:pPr>
        <w:numPr>
          <w:ilvl w:val="0"/>
          <w:numId w:val="3"/>
        </w:numPr>
        <w:jc w:val="both"/>
      </w:pPr>
      <w:r>
        <w:rPr>
          <w:rFonts w:ascii="Arial" w:hAnsi="Arial" w:cs="Arial"/>
          <w:b/>
          <w:sz w:val="20"/>
        </w:rPr>
        <w:t xml:space="preserve">accetta </w:t>
      </w:r>
      <w:r>
        <w:rPr>
          <w:rFonts w:ascii="Arial" w:hAnsi="Arial" w:cs="Arial"/>
          <w:sz w:val="20"/>
        </w:rPr>
        <w:t>la nomina;</w:t>
      </w:r>
    </w:p>
    <w:p w:rsidR="006C5F67" w:rsidRDefault="006C5F67">
      <w:pPr>
        <w:jc w:val="both"/>
        <w:rPr>
          <w:rFonts w:ascii="Arial" w:hAnsi="Arial" w:cs="Arial"/>
          <w:sz w:val="20"/>
        </w:rPr>
      </w:pPr>
    </w:p>
    <w:p w:rsidR="006C5F67" w:rsidRDefault="006C5F67">
      <w:pPr>
        <w:numPr>
          <w:ilvl w:val="0"/>
          <w:numId w:val="3"/>
        </w:numPr>
        <w:jc w:val="both"/>
      </w:pPr>
      <w:r>
        <w:rPr>
          <w:rFonts w:ascii="Arial" w:hAnsi="Arial" w:cs="Arial"/>
          <w:b/>
          <w:sz w:val="20"/>
        </w:rPr>
        <w:t>si impegna</w:t>
      </w:r>
      <w:r>
        <w:rPr>
          <w:rFonts w:ascii="Arial" w:hAnsi="Arial" w:cs="Arial"/>
          <w:sz w:val="20"/>
        </w:rPr>
        <w:t xml:space="preserve"> a procedere al trattamento dei dati personali attenendosi alle disposizioni di cui alla normativa in materia di protezione dei dati personali ed alle istruzioni impartite dal</w:t>
      </w:r>
      <w:r w:rsidR="00837DF4">
        <w:rPr>
          <w:rFonts w:ascii="Arial" w:hAnsi="Arial" w:cs="Arial"/>
          <w:sz w:val="20"/>
        </w:rPr>
        <w:t>l’Azienda Ospedaliero-Universitaria di Modena (AOU) in qualità di</w:t>
      </w:r>
      <w:r>
        <w:rPr>
          <w:rFonts w:ascii="Arial" w:hAnsi="Arial" w:cs="Arial"/>
          <w:sz w:val="20"/>
        </w:rPr>
        <w:t xml:space="preserve"> Titolare</w:t>
      </w:r>
      <w:r w:rsidR="00837DF4">
        <w:rPr>
          <w:rFonts w:ascii="Arial" w:hAnsi="Arial" w:cs="Arial"/>
          <w:sz w:val="20"/>
        </w:rPr>
        <w:t xml:space="preserve"> del trattamento</w:t>
      </w:r>
      <w:r>
        <w:rPr>
          <w:rFonts w:ascii="Arial" w:hAnsi="Arial" w:cs="Arial"/>
          <w:sz w:val="20"/>
        </w:rPr>
        <w:t xml:space="preserve">, nel presente </w:t>
      </w:r>
      <w:r w:rsidR="008E29CE">
        <w:rPr>
          <w:rFonts w:ascii="Arial" w:hAnsi="Arial" w:cs="Arial"/>
          <w:sz w:val="20"/>
        </w:rPr>
        <w:t>accordo</w:t>
      </w:r>
      <w:r>
        <w:rPr>
          <w:rFonts w:ascii="Arial" w:hAnsi="Arial" w:cs="Arial"/>
          <w:sz w:val="20"/>
        </w:rPr>
        <w:t xml:space="preserve"> o in atti successivi;</w:t>
      </w:r>
    </w:p>
    <w:p w:rsidR="006C5F67" w:rsidRDefault="006C5F67">
      <w:pPr>
        <w:ind w:left="360"/>
        <w:jc w:val="both"/>
        <w:rPr>
          <w:rFonts w:ascii="Arial" w:hAnsi="Arial" w:cs="Arial"/>
          <w:sz w:val="20"/>
        </w:rPr>
      </w:pPr>
    </w:p>
    <w:p w:rsidR="00731E4C" w:rsidRPr="00731E4C" w:rsidRDefault="006C5F67" w:rsidP="00731E4C">
      <w:pPr>
        <w:numPr>
          <w:ilvl w:val="0"/>
          <w:numId w:val="3"/>
        </w:numPr>
        <w:jc w:val="both"/>
      </w:pPr>
      <w:r>
        <w:rPr>
          <w:rFonts w:ascii="Arial" w:hAnsi="Arial" w:cs="Arial"/>
          <w:b/>
          <w:sz w:val="20"/>
        </w:rPr>
        <w:t>dichiara</w:t>
      </w:r>
      <w:r>
        <w:rPr>
          <w:rFonts w:ascii="Arial" w:hAnsi="Arial" w:cs="Arial"/>
          <w:sz w:val="20"/>
        </w:rPr>
        <w:t xml:space="preserve"> di aver ricevuto ed esaminato i compiti e le istruzioni sopra indicate</w:t>
      </w:r>
      <w:r w:rsidR="00731E4C">
        <w:rPr>
          <w:rFonts w:ascii="Arial" w:hAnsi="Arial" w:cs="Arial"/>
          <w:sz w:val="20"/>
        </w:rPr>
        <w:t>;</w:t>
      </w:r>
    </w:p>
    <w:p w:rsidR="00731E4C" w:rsidRDefault="00731E4C" w:rsidP="00731E4C">
      <w:pPr>
        <w:pStyle w:val="Paragrafoelenco"/>
        <w:rPr>
          <w:rFonts w:ascii="Arial" w:hAnsi="Arial" w:cs="Arial"/>
          <w:b/>
          <w:bCs/>
          <w:color w:val="000000"/>
          <w:sz w:val="20"/>
        </w:rPr>
      </w:pPr>
    </w:p>
    <w:p w:rsidR="006C5F67" w:rsidRDefault="006C5F67" w:rsidP="00731E4C">
      <w:pPr>
        <w:numPr>
          <w:ilvl w:val="0"/>
          <w:numId w:val="3"/>
        </w:numPr>
        <w:jc w:val="both"/>
      </w:pPr>
      <w:r w:rsidRPr="00731E4C">
        <w:rPr>
          <w:rFonts w:ascii="Arial" w:hAnsi="Arial" w:cs="Arial"/>
          <w:b/>
          <w:bCs/>
          <w:color w:val="000000"/>
          <w:sz w:val="20"/>
        </w:rPr>
        <w:lastRenderedPageBreak/>
        <w:t>dichiara</w:t>
      </w:r>
      <w:r w:rsidRPr="00731E4C">
        <w:rPr>
          <w:rFonts w:ascii="Arial" w:hAnsi="Arial" w:cs="Arial"/>
          <w:color w:val="000000"/>
          <w:sz w:val="20"/>
        </w:rPr>
        <w:t xml:space="preserve"> di aver preso visione della procedura aziendale per la </w:t>
      </w:r>
      <w:r w:rsidR="00731E4C" w:rsidRPr="00731E4C">
        <w:rPr>
          <w:rFonts w:ascii="Arial" w:hAnsi="Arial" w:cs="Arial"/>
          <w:color w:val="000000"/>
          <w:sz w:val="20"/>
        </w:rPr>
        <w:t xml:space="preserve">notifica di una violazione dei dati personali (data </w:t>
      </w:r>
      <w:proofErr w:type="spellStart"/>
      <w:r w:rsidR="00731E4C" w:rsidRPr="00731E4C">
        <w:rPr>
          <w:rFonts w:ascii="Arial" w:hAnsi="Arial" w:cs="Arial"/>
          <w:color w:val="000000"/>
          <w:sz w:val="20"/>
        </w:rPr>
        <w:t>breach</w:t>
      </w:r>
      <w:proofErr w:type="spellEnd"/>
      <w:r w:rsidR="00731E4C" w:rsidRPr="00731E4C">
        <w:rPr>
          <w:rFonts w:ascii="Arial" w:hAnsi="Arial" w:cs="Arial"/>
          <w:color w:val="000000"/>
          <w:sz w:val="20"/>
        </w:rPr>
        <w:t>)</w:t>
      </w:r>
      <w:r w:rsidR="00731E4C">
        <w:rPr>
          <w:rFonts w:ascii="Arial" w:hAnsi="Arial" w:cs="Arial"/>
          <w:color w:val="000000"/>
          <w:sz w:val="20"/>
        </w:rPr>
        <w:t xml:space="preserve"> </w:t>
      </w:r>
      <w:r w:rsidRPr="00731E4C">
        <w:rPr>
          <w:rFonts w:ascii="Arial" w:hAnsi="Arial" w:cs="Arial"/>
          <w:sz w:val="20"/>
        </w:rPr>
        <w:t xml:space="preserve">nella sezione Privacy </w:t>
      </w:r>
      <w:r w:rsidR="00784319">
        <w:rPr>
          <w:rFonts w:ascii="Arial" w:hAnsi="Arial" w:cs="Arial"/>
          <w:sz w:val="20"/>
        </w:rPr>
        <w:t>(</w:t>
      </w:r>
      <w:hyperlink r:id="rId12" w:history="1">
        <w:r w:rsidR="00784319" w:rsidRPr="00315CC6">
          <w:rPr>
            <w:rStyle w:val="Collegamentoipertestuale"/>
            <w:rFonts w:ascii="Arial" w:hAnsi="Arial" w:cs="Arial"/>
            <w:sz w:val="20"/>
          </w:rPr>
          <w:t>https://www.aou.mo.it/privacy_dipendenti_responsabili_esterni</w:t>
        </w:r>
      </w:hyperlink>
      <w:r w:rsidR="00784319">
        <w:rPr>
          <w:rFonts w:ascii="Arial" w:hAnsi="Arial" w:cs="Arial"/>
          <w:sz w:val="20"/>
        </w:rPr>
        <w:t xml:space="preserve">) </w:t>
      </w:r>
      <w:r w:rsidRPr="00731E4C">
        <w:rPr>
          <w:rFonts w:ascii="Arial" w:hAnsi="Arial" w:cs="Arial"/>
          <w:sz w:val="20"/>
        </w:rPr>
        <w:t>del sito internet dell’</w:t>
      </w:r>
      <w:r w:rsidR="00837DF4" w:rsidRPr="00731E4C">
        <w:rPr>
          <w:rFonts w:ascii="Arial" w:hAnsi="Arial" w:cs="Arial"/>
          <w:sz w:val="20"/>
        </w:rPr>
        <w:t xml:space="preserve"> Azienda Ospedaliero-Universitaria di Modena (AOU).</w:t>
      </w:r>
    </w:p>
    <w:p w:rsidR="006C5F67" w:rsidRDefault="006C5F67">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rsidR="006C5F67" w:rsidRDefault="006C5F67">
      <w:pPr>
        <w:rPr>
          <w:rFonts w:ascii="Arial" w:hAnsi="Arial" w:cs="Arial"/>
          <w:sz w:val="20"/>
        </w:rPr>
      </w:pPr>
    </w:p>
    <w:p w:rsidR="006C5F67" w:rsidRDefault="006C5F67">
      <w:pPr>
        <w:rPr>
          <w:rFonts w:ascii="Arial" w:hAnsi="Arial" w:cs="Arial"/>
          <w:sz w:val="20"/>
        </w:rPr>
      </w:pPr>
    </w:p>
    <w:p w:rsidR="006C5F67" w:rsidRDefault="006C5F67">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Il Responsabile del trattamento</w:t>
      </w:r>
    </w:p>
    <w:p w:rsidR="006C5F67" w:rsidRDefault="006C5F67">
      <w:r>
        <w:rPr>
          <w:rFonts w:ascii="Arial" w:hAnsi="Arial" w:cs="Arial"/>
          <w:sz w:val="20"/>
        </w:rPr>
        <w:tab/>
      </w:r>
      <w:r>
        <w:rPr>
          <w:rFonts w:ascii="Arial" w:hAnsi="Arial" w:cs="Arial"/>
          <w:sz w:val="20"/>
        </w:rPr>
        <w:tab/>
      </w:r>
      <w:r>
        <w:rPr>
          <w:rFonts w:ascii="Arial" w:hAnsi="Arial" w:cs="Arial"/>
          <w:sz w:val="20"/>
        </w:rPr>
        <w:tab/>
        <w:t xml:space="preserve">                                                                </w:t>
      </w:r>
    </w:p>
    <w:p w:rsidR="006C5F67" w:rsidRDefault="006C5F67">
      <w:pPr>
        <w:jc w:val="both"/>
      </w:pPr>
      <w:r>
        <w:rPr>
          <w:rFonts w:ascii="Arial" w:hAnsi="Arial" w:cs="Arial"/>
          <w:sz w:val="20"/>
        </w:rPr>
        <w:tab/>
      </w:r>
      <w:r w:rsidR="00837DF4">
        <w:rPr>
          <w:rFonts w:ascii="Arial" w:hAnsi="Arial" w:cs="Arial"/>
          <w:sz w:val="20"/>
        </w:rPr>
        <w:tab/>
      </w:r>
      <w:r w:rsidR="00837DF4">
        <w:rPr>
          <w:rFonts w:ascii="Arial" w:hAnsi="Arial" w:cs="Arial"/>
          <w:sz w:val="20"/>
        </w:rPr>
        <w:tab/>
      </w:r>
      <w:r w:rsidR="00837DF4">
        <w:rPr>
          <w:rFonts w:ascii="Arial" w:hAnsi="Arial" w:cs="Arial"/>
          <w:sz w:val="20"/>
        </w:rPr>
        <w:tab/>
      </w:r>
      <w:r w:rsidR="00837DF4">
        <w:rPr>
          <w:rFonts w:ascii="Arial" w:hAnsi="Arial" w:cs="Arial"/>
          <w:sz w:val="20"/>
        </w:rPr>
        <w:tab/>
      </w:r>
      <w:r w:rsidR="00837DF4">
        <w:rPr>
          <w:rFonts w:ascii="Arial" w:hAnsi="Arial" w:cs="Arial"/>
          <w:sz w:val="20"/>
        </w:rPr>
        <w:tab/>
      </w:r>
      <w:r w:rsidR="00837DF4">
        <w:rPr>
          <w:rFonts w:ascii="Arial" w:hAnsi="Arial" w:cs="Arial"/>
          <w:sz w:val="20"/>
        </w:rPr>
        <w:tab/>
        <w:t>__________________________________________</w:t>
      </w:r>
    </w:p>
    <w:p w:rsidR="006C5F67" w:rsidRDefault="006C5F67">
      <w:pPr>
        <w:jc w:val="both"/>
        <w:rPr>
          <w:rFonts w:ascii="Arial" w:hAnsi="Arial" w:cs="Arial"/>
          <w:sz w:val="20"/>
        </w:rPr>
      </w:pPr>
    </w:p>
    <w:p w:rsidR="00641FA1" w:rsidRDefault="00641FA1">
      <w:pPr>
        <w:jc w:val="both"/>
        <w:rPr>
          <w:rFonts w:ascii="Arial" w:hAnsi="Arial" w:cs="Arial"/>
          <w:sz w:val="18"/>
          <w:szCs w:val="18"/>
        </w:rPr>
      </w:pPr>
    </w:p>
    <w:p w:rsidR="00641FA1" w:rsidRDefault="00641FA1">
      <w:pPr>
        <w:jc w:val="both"/>
        <w:rPr>
          <w:rFonts w:ascii="Arial" w:hAnsi="Arial" w:cs="Arial"/>
          <w:sz w:val="18"/>
          <w:szCs w:val="18"/>
        </w:rPr>
      </w:pPr>
    </w:p>
    <w:p w:rsidR="00593FCA" w:rsidRDefault="00593FCA">
      <w:pPr>
        <w:jc w:val="both"/>
        <w:rPr>
          <w:rFonts w:ascii="Arial" w:hAnsi="Arial" w:cs="Arial"/>
          <w:sz w:val="18"/>
          <w:szCs w:val="18"/>
        </w:rPr>
      </w:pPr>
    </w:p>
    <w:p w:rsidR="00593FCA" w:rsidRDefault="00593FCA">
      <w:pPr>
        <w:jc w:val="both"/>
        <w:rPr>
          <w:rFonts w:ascii="Arial" w:hAnsi="Arial" w:cs="Arial"/>
          <w:sz w:val="18"/>
          <w:szCs w:val="18"/>
        </w:rPr>
      </w:pPr>
    </w:p>
    <w:p w:rsidR="00641FA1" w:rsidRDefault="00641FA1">
      <w:pPr>
        <w:jc w:val="both"/>
        <w:rPr>
          <w:rFonts w:ascii="Arial" w:hAnsi="Arial" w:cs="Arial"/>
          <w:sz w:val="18"/>
          <w:szCs w:val="18"/>
        </w:rPr>
      </w:pPr>
    </w:p>
    <w:p w:rsidR="00641FA1" w:rsidRPr="00784319" w:rsidRDefault="00641FA1">
      <w:pPr>
        <w:jc w:val="both"/>
        <w:rPr>
          <w:rFonts w:ascii="Arial" w:hAnsi="Arial" w:cs="Arial"/>
          <w:sz w:val="20"/>
        </w:rPr>
      </w:pPr>
    </w:p>
    <w:p w:rsidR="006C5F67" w:rsidRPr="00784319" w:rsidRDefault="006C5F67">
      <w:pPr>
        <w:jc w:val="both"/>
        <w:rPr>
          <w:sz w:val="20"/>
        </w:rPr>
      </w:pPr>
      <w:r w:rsidRPr="00784319">
        <w:rPr>
          <w:rFonts w:ascii="Arial" w:hAnsi="Arial" w:cs="Arial"/>
          <w:sz w:val="20"/>
        </w:rPr>
        <w:t xml:space="preserve">Se la sottoscrizione non dovesse avvenire con firma digitale, si prega di allegare copia fotostatica del documento di riconoscimento. </w:t>
      </w:r>
    </w:p>
    <w:p w:rsidR="006C5F67" w:rsidRDefault="006C5F67">
      <w:pPr>
        <w:jc w:val="both"/>
        <w:rPr>
          <w:rFonts w:ascii="Arial" w:hAnsi="Arial" w:cs="Arial"/>
          <w:sz w:val="18"/>
          <w:szCs w:val="18"/>
        </w:rPr>
      </w:pPr>
    </w:p>
    <w:p w:rsidR="006C5F67" w:rsidRDefault="006C5F67">
      <w:pPr>
        <w:jc w:val="both"/>
        <w:rPr>
          <w:rFonts w:ascii="Arial" w:hAnsi="Arial" w:cs="Arial"/>
          <w:sz w:val="18"/>
          <w:szCs w:val="18"/>
        </w:rPr>
      </w:pPr>
    </w:p>
    <w:p w:rsidR="006C5F67" w:rsidRDefault="006C5F67">
      <w:pPr>
        <w:jc w:val="both"/>
        <w:rPr>
          <w:rFonts w:ascii="Arial" w:hAnsi="Arial" w:cs="Arial"/>
          <w:sz w:val="18"/>
          <w:szCs w:val="18"/>
        </w:rPr>
      </w:pPr>
    </w:p>
    <w:p w:rsidR="006C5F67" w:rsidRDefault="006C5F67">
      <w:pPr>
        <w:jc w:val="both"/>
        <w:rPr>
          <w:rFonts w:ascii="Arial" w:hAnsi="Arial" w:cs="Arial"/>
          <w:sz w:val="18"/>
          <w:szCs w:val="18"/>
        </w:rPr>
      </w:pPr>
    </w:p>
    <w:p w:rsidR="006C5F67" w:rsidRDefault="006C5F67">
      <w:pPr>
        <w:jc w:val="both"/>
        <w:rPr>
          <w:rFonts w:ascii="Arial" w:hAnsi="Arial" w:cs="Arial"/>
          <w:sz w:val="18"/>
          <w:szCs w:val="18"/>
        </w:rPr>
      </w:pPr>
    </w:p>
    <w:p w:rsidR="00641FA1" w:rsidRDefault="00641FA1">
      <w:pPr>
        <w:jc w:val="both"/>
        <w:rPr>
          <w:rFonts w:ascii="Arial" w:hAnsi="Arial" w:cs="Arial"/>
          <w:sz w:val="18"/>
          <w:szCs w:val="18"/>
        </w:rPr>
      </w:pPr>
    </w:p>
    <w:p w:rsidR="00641FA1" w:rsidRDefault="00641FA1">
      <w:pPr>
        <w:jc w:val="both"/>
        <w:rPr>
          <w:rFonts w:ascii="Arial" w:hAnsi="Arial" w:cs="Arial"/>
          <w:sz w:val="18"/>
          <w:szCs w:val="18"/>
        </w:rPr>
      </w:pPr>
    </w:p>
    <w:p w:rsidR="009C0215" w:rsidRDefault="009C0215">
      <w:pPr>
        <w:jc w:val="both"/>
        <w:rPr>
          <w:rFonts w:ascii="Arial" w:hAnsi="Arial" w:cs="Arial"/>
          <w:sz w:val="18"/>
          <w:szCs w:val="18"/>
        </w:rPr>
      </w:pPr>
    </w:p>
    <w:p w:rsidR="009C0215" w:rsidRDefault="009C0215">
      <w:pPr>
        <w:jc w:val="both"/>
        <w:rPr>
          <w:rFonts w:ascii="Arial" w:hAnsi="Arial" w:cs="Arial"/>
          <w:sz w:val="18"/>
          <w:szCs w:val="18"/>
        </w:rPr>
      </w:pPr>
    </w:p>
    <w:p w:rsidR="009C0215" w:rsidRDefault="009C0215">
      <w:pPr>
        <w:suppressAutoHyphens w:val="0"/>
        <w:rPr>
          <w:rFonts w:ascii="Arial" w:hAnsi="Arial" w:cs="Arial"/>
          <w:sz w:val="18"/>
          <w:szCs w:val="18"/>
        </w:rPr>
      </w:pPr>
      <w:r>
        <w:rPr>
          <w:rFonts w:ascii="Arial" w:hAnsi="Arial" w:cs="Arial"/>
          <w:sz w:val="18"/>
          <w:szCs w:val="18"/>
        </w:rPr>
        <w:br w:type="page"/>
      </w:r>
    </w:p>
    <w:p w:rsidR="006C5F67" w:rsidRDefault="006C5F67" w:rsidP="009C0215">
      <w:pPr>
        <w:jc w:val="center"/>
      </w:pPr>
      <w:r>
        <w:rPr>
          <w:rFonts w:ascii="Arial" w:hAnsi="Arial" w:cs="Arial"/>
          <w:b/>
          <w:bCs/>
          <w:sz w:val="20"/>
        </w:rPr>
        <w:lastRenderedPageBreak/>
        <w:t xml:space="preserve">ALLEGATO 1 </w:t>
      </w:r>
      <w:r w:rsidR="00837DF4">
        <w:rPr>
          <w:rFonts w:ascii="Arial" w:hAnsi="Arial" w:cs="Arial"/>
          <w:b/>
          <w:bCs/>
          <w:sz w:val="20"/>
        </w:rPr>
        <w:t xml:space="preserve">Descrizione </w:t>
      </w:r>
      <w:r>
        <w:rPr>
          <w:rFonts w:ascii="Arial" w:hAnsi="Arial" w:cs="Arial"/>
          <w:b/>
          <w:bCs/>
          <w:sz w:val="20"/>
        </w:rPr>
        <w:t>del trattamento (art. 28, paragrafo 3, GDPR)</w:t>
      </w:r>
    </w:p>
    <w:p w:rsidR="006C5F67" w:rsidRDefault="006C5F67">
      <w:pPr>
        <w:jc w:val="both"/>
        <w:rPr>
          <w:rFonts w:ascii="Arial" w:hAnsi="Arial" w:cs="Arial"/>
          <w:b/>
          <w:bCs/>
          <w:sz w:val="20"/>
        </w:rPr>
      </w:pPr>
    </w:p>
    <w:p w:rsidR="006C5F67" w:rsidRDefault="006C5F67">
      <w:pPr>
        <w:jc w:val="both"/>
        <w:rPr>
          <w:rFonts w:ascii="Arial" w:hAnsi="Arial" w:cs="Arial"/>
          <w:b/>
          <w:bCs/>
          <w:sz w:val="20"/>
        </w:rPr>
      </w:pPr>
    </w:p>
    <w:p w:rsidR="00784319" w:rsidRDefault="00784319" w:rsidP="00784319">
      <w:pPr>
        <w:jc w:val="both"/>
      </w:pPr>
      <w:r>
        <w:rPr>
          <w:rFonts w:ascii="Arial" w:hAnsi="Arial" w:cs="Arial"/>
          <w:sz w:val="20"/>
        </w:rPr>
        <w:t xml:space="preserve">Il presente Allegato costituisce parte integrante dell’accordo tra </w:t>
      </w:r>
      <w:proofErr w:type="gramStart"/>
      <w:r>
        <w:rPr>
          <w:rFonts w:ascii="Arial" w:hAnsi="Arial" w:cs="Arial"/>
          <w:sz w:val="20"/>
        </w:rPr>
        <w:t>l’</w:t>
      </w:r>
      <w:r w:rsidRPr="00837DF4">
        <w:rPr>
          <w:rFonts w:ascii="Arial" w:hAnsi="Arial" w:cs="Arial"/>
          <w:sz w:val="20"/>
        </w:rPr>
        <w:t xml:space="preserve"> </w:t>
      </w:r>
      <w:r>
        <w:rPr>
          <w:rFonts w:ascii="Arial" w:hAnsi="Arial" w:cs="Arial"/>
          <w:sz w:val="20"/>
        </w:rPr>
        <w:t>Azienda</w:t>
      </w:r>
      <w:proofErr w:type="gramEnd"/>
      <w:r>
        <w:rPr>
          <w:rFonts w:ascii="Arial" w:hAnsi="Arial" w:cs="Arial"/>
          <w:sz w:val="20"/>
        </w:rPr>
        <w:t xml:space="preserve"> Ospedaliero-Universitaria di Modena (AOU), Titolare del trattamento dei dati e la </w:t>
      </w:r>
      <w:r w:rsidR="00447B91">
        <w:rPr>
          <w:rFonts w:ascii="Arial" w:hAnsi="Arial" w:cs="Arial"/>
          <w:sz w:val="20"/>
        </w:rPr>
        <w:t>ditta</w:t>
      </w:r>
      <w:r w:rsidR="00496CDC">
        <w:rPr>
          <w:rFonts w:ascii="Arial" w:hAnsi="Arial" w:cs="Arial"/>
          <w:sz w:val="20"/>
        </w:rPr>
        <w:t xml:space="preserve"> </w:t>
      </w:r>
      <w:r w:rsidR="00447B91" w:rsidRPr="00496CDC">
        <w:rPr>
          <w:rFonts w:ascii="Arial" w:hAnsi="Arial" w:cs="Arial"/>
          <w:sz w:val="20"/>
          <w:highlight w:val="yellow"/>
        </w:rPr>
        <w:t>______________________</w:t>
      </w:r>
      <w:bookmarkStart w:id="3" w:name="_GoBack"/>
      <w:bookmarkEnd w:id="3"/>
      <w:r>
        <w:rPr>
          <w:rFonts w:ascii="Arial" w:hAnsi="Arial" w:cs="Arial"/>
          <w:sz w:val="20"/>
        </w:rPr>
        <w:t>, quale Responsabile del trattamento dei dati, e definisce in particolare:</w:t>
      </w:r>
    </w:p>
    <w:p w:rsidR="006C5F67" w:rsidRPr="00641FA1" w:rsidRDefault="006C5F67" w:rsidP="00641FA1">
      <w:pPr>
        <w:jc w:val="both"/>
      </w:pPr>
      <w:r>
        <w:rPr>
          <w:rFonts w:ascii="Arial" w:eastAsia="Arial" w:hAnsi="Arial" w:cs="Arial"/>
          <w:sz w:val="20"/>
        </w:rPr>
        <w:t xml:space="preserve"> </w:t>
      </w:r>
    </w:p>
    <w:p w:rsidR="00641FA1" w:rsidRDefault="006C5F67" w:rsidP="00447B91">
      <w:pPr>
        <w:pStyle w:val="Default"/>
        <w:jc w:val="both"/>
        <w:rPr>
          <w:rFonts w:ascii="Arial" w:hAnsi="Arial" w:cs="Arial"/>
          <w:bCs/>
          <w:sz w:val="20"/>
        </w:rPr>
      </w:pPr>
      <w:r>
        <w:rPr>
          <w:rFonts w:ascii="Arial" w:hAnsi="Arial" w:cs="Arial"/>
          <w:b/>
          <w:bCs/>
          <w:sz w:val="20"/>
        </w:rPr>
        <w:t xml:space="preserve">Finalità </w:t>
      </w:r>
      <w:r w:rsidR="00641FA1" w:rsidRPr="00641FA1">
        <w:rPr>
          <w:rFonts w:ascii="Arial" w:hAnsi="Arial" w:cs="Arial"/>
          <w:b/>
          <w:bCs/>
          <w:sz w:val="20"/>
        </w:rPr>
        <w:t xml:space="preserve">per le quali i dati personali sono trattati </w:t>
      </w:r>
      <w:r w:rsidR="00447B91">
        <w:rPr>
          <w:rFonts w:ascii="Arial" w:hAnsi="Arial" w:cs="Arial"/>
          <w:b/>
          <w:bCs/>
          <w:sz w:val="20"/>
        </w:rPr>
        <w:t xml:space="preserve">dal Responsabile </w:t>
      </w:r>
      <w:r w:rsidR="00641FA1" w:rsidRPr="00641FA1">
        <w:rPr>
          <w:rFonts w:ascii="Arial" w:hAnsi="Arial" w:cs="Arial"/>
          <w:b/>
          <w:bCs/>
          <w:sz w:val="20"/>
        </w:rPr>
        <w:t xml:space="preserve">per conto del </w:t>
      </w:r>
      <w:r w:rsidR="00447B91">
        <w:rPr>
          <w:rFonts w:ascii="Arial" w:hAnsi="Arial" w:cs="Arial"/>
          <w:b/>
          <w:bCs/>
          <w:sz w:val="20"/>
        </w:rPr>
        <w:t>T</w:t>
      </w:r>
      <w:r w:rsidR="00641FA1" w:rsidRPr="00641FA1">
        <w:rPr>
          <w:rFonts w:ascii="Arial" w:hAnsi="Arial" w:cs="Arial"/>
          <w:b/>
          <w:bCs/>
          <w:sz w:val="20"/>
        </w:rPr>
        <w:t xml:space="preserve">itolare del trattamento </w:t>
      </w:r>
    </w:p>
    <w:p w:rsidR="006C5F67" w:rsidRDefault="006C5F67" w:rsidP="00641FA1">
      <w:pPr>
        <w:pStyle w:val="Default"/>
      </w:pPr>
      <w:r>
        <w:rPr>
          <w:rFonts w:ascii="Arial" w:hAnsi="Arial" w:cs="Arial"/>
          <w:bCs/>
          <w:sz w:val="20"/>
        </w:rPr>
        <w:t>(Il presente elenco è da considerarsi a titolo puramente esemplificativo e non esaustivo)</w:t>
      </w:r>
    </w:p>
    <w:p w:rsidR="006C5F67" w:rsidRDefault="006C5F67">
      <w:pPr>
        <w:numPr>
          <w:ilvl w:val="0"/>
          <w:numId w:val="3"/>
        </w:numPr>
        <w:suppressAutoHyphens w:val="0"/>
      </w:pPr>
      <w:r>
        <w:rPr>
          <w:rFonts w:ascii="Arial" w:hAnsi="Arial" w:cs="Arial"/>
          <w:sz w:val="20"/>
        </w:rPr>
        <w:t>Erogazione di prestazioni sanitarie</w:t>
      </w:r>
    </w:p>
    <w:p w:rsidR="006C5F67" w:rsidRDefault="006C5F67">
      <w:pPr>
        <w:numPr>
          <w:ilvl w:val="0"/>
          <w:numId w:val="3"/>
        </w:numPr>
        <w:suppressAutoHyphens w:val="0"/>
      </w:pPr>
      <w:r>
        <w:rPr>
          <w:rFonts w:ascii="Arial" w:hAnsi="Arial" w:cs="Arial"/>
          <w:sz w:val="20"/>
        </w:rPr>
        <w:t xml:space="preserve">Finalità amministrative connesse alla cura dei pazienti (es.: accettazione, prenotazione, pagamento </w:t>
      </w:r>
      <w:proofErr w:type="gramStart"/>
      <w:r>
        <w:rPr>
          <w:rFonts w:ascii="Arial" w:hAnsi="Arial" w:cs="Arial"/>
          <w:sz w:val="20"/>
        </w:rPr>
        <w:t>ticket..</w:t>
      </w:r>
      <w:proofErr w:type="gramEnd"/>
      <w:r>
        <w:rPr>
          <w:rFonts w:ascii="Arial" w:hAnsi="Arial" w:cs="Arial"/>
          <w:sz w:val="20"/>
        </w:rPr>
        <w:t>)</w:t>
      </w:r>
    </w:p>
    <w:p w:rsidR="006C5F67" w:rsidRDefault="006C5F67" w:rsidP="00B22BCC">
      <w:pPr>
        <w:numPr>
          <w:ilvl w:val="0"/>
          <w:numId w:val="31"/>
        </w:numPr>
        <w:suppressAutoHyphens w:val="0"/>
      </w:pPr>
      <w:r>
        <w:rPr>
          <w:rFonts w:ascii="Arial" w:hAnsi="Arial" w:cs="Arial"/>
          <w:sz w:val="20"/>
        </w:rPr>
        <w:t xml:space="preserve">Fornitura di beni e/o servizi </w:t>
      </w:r>
    </w:p>
    <w:p w:rsidR="006C5F67" w:rsidRDefault="006C5F67">
      <w:pPr>
        <w:numPr>
          <w:ilvl w:val="0"/>
          <w:numId w:val="3"/>
        </w:numPr>
        <w:suppressAutoHyphens w:val="0"/>
      </w:pPr>
      <w:r>
        <w:rPr>
          <w:rFonts w:ascii="Arial" w:hAnsi="Arial" w:cs="Arial"/>
          <w:sz w:val="20"/>
        </w:rPr>
        <w:t xml:space="preserve">Marketing </w:t>
      </w:r>
    </w:p>
    <w:p w:rsidR="006C5F67" w:rsidRDefault="006C5F67">
      <w:pPr>
        <w:numPr>
          <w:ilvl w:val="0"/>
          <w:numId w:val="3"/>
        </w:numPr>
        <w:suppressAutoHyphens w:val="0"/>
      </w:pPr>
      <w:r>
        <w:rPr>
          <w:rFonts w:ascii="Arial" w:hAnsi="Arial" w:cs="Arial"/>
          <w:sz w:val="20"/>
        </w:rPr>
        <w:t xml:space="preserve">Profilazione </w:t>
      </w:r>
    </w:p>
    <w:p w:rsidR="006C5F67" w:rsidRDefault="006C5F67">
      <w:pPr>
        <w:numPr>
          <w:ilvl w:val="0"/>
          <w:numId w:val="3"/>
        </w:numPr>
        <w:suppressAutoHyphens w:val="0"/>
      </w:pPr>
      <w:r>
        <w:rPr>
          <w:rFonts w:ascii="Arial" w:hAnsi="Arial" w:cs="Arial"/>
          <w:sz w:val="20"/>
        </w:rPr>
        <w:t>Erogazione di servizi di manutenzione IT</w:t>
      </w:r>
    </w:p>
    <w:p w:rsidR="006C5F67" w:rsidRDefault="006C5F67">
      <w:pPr>
        <w:numPr>
          <w:ilvl w:val="0"/>
          <w:numId w:val="3"/>
        </w:numPr>
        <w:suppressAutoHyphens w:val="0"/>
      </w:pPr>
      <w:r>
        <w:rPr>
          <w:rFonts w:ascii="Arial" w:hAnsi="Arial" w:cs="Arial"/>
          <w:sz w:val="20"/>
        </w:rPr>
        <w:t xml:space="preserve">Altro (specificare) ____________ </w:t>
      </w:r>
    </w:p>
    <w:p w:rsidR="006C5F67" w:rsidRDefault="006C5F67">
      <w:pPr>
        <w:numPr>
          <w:ilvl w:val="0"/>
          <w:numId w:val="3"/>
        </w:numPr>
        <w:suppressAutoHyphens w:val="0"/>
      </w:pPr>
      <w:r>
        <w:rPr>
          <w:rFonts w:ascii="Arial" w:hAnsi="Arial" w:cs="Arial"/>
          <w:sz w:val="20"/>
        </w:rPr>
        <w:t xml:space="preserve">Altro (specificare) ____________ </w:t>
      </w:r>
    </w:p>
    <w:p w:rsidR="006C5F67" w:rsidRPr="00641FA1" w:rsidRDefault="006C5F67" w:rsidP="00641FA1">
      <w:pPr>
        <w:numPr>
          <w:ilvl w:val="0"/>
          <w:numId w:val="3"/>
        </w:numPr>
        <w:suppressAutoHyphens w:val="0"/>
      </w:pPr>
      <w:r>
        <w:rPr>
          <w:rFonts w:ascii="Arial" w:hAnsi="Arial" w:cs="Arial"/>
          <w:sz w:val="20"/>
        </w:rPr>
        <w:t>Altro (specificare)__________________________________________________________________</w:t>
      </w:r>
    </w:p>
    <w:p w:rsidR="006C5F67" w:rsidRDefault="006C5F67">
      <w:pPr>
        <w:suppressAutoHyphens w:val="0"/>
        <w:ind w:left="720"/>
        <w:rPr>
          <w:rFonts w:ascii="Arial" w:hAnsi="Arial" w:cs="Arial"/>
          <w:sz w:val="20"/>
        </w:rPr>
      </w:pPr>
    </w:p>
    <w:p w:rsidR="006C5F67" w:rsidRDefault="006C5F67">
      <w:pPr>
        <w:tabs>
          <w:tab w:val="left" w:pos="567"/>
        </w:tabs>
        <w:spacing w:line="312" w:lineRule="auto"/>
        <w:jc w:val="both"/>
      </w:pPr>
      <w:r>
        <w:rPr>
          <w:rFonts w:ascii="Arial" w:hAnsi="Arial" w:cs="Arial"/>
          <w:b/>
          <w:bCs/>
          <w:sz w:val="20"/>
        </w:rPr>
        <w:t>Categorie degli interessati</w:t>
      </w:r>
    </w:p>
    <w:p w:rsidR="006C5F67" w:rsidRDefault="006C5F67">
      <w:pPr>
        <w:tabs>
          <w:tab w:val="left" w:pos="567"/>
        </w:tabs>
        <w:spacing w:line="312" w:lineRule="auto"/>
        <w:jc w:val="both"/>
      </w:pPr>
      <w:r>
        <w:rPr>
          <w:rFonts w:ascii="Arial" w:hAnsi="Arial" w:cs="Arial"/>
          <w:bCs/>
          <w:sz w:val="20"/>
        </w:rPr>
        <w:t>(Il presente elenco è da considerarsi a titolo puramente esemplificativo e non esaustivo)</w:t>
      </w:r>
    </w:p>
    <w:p w:rsidR="006C5F67" w:rsidRDefault="006C5F67" w:rsidP="00B22BCC">
      <w:pPr>
        <w:numPr>
          <w:ilvl w:val="0"/>
          <w:numId w:val="32"/>
        </w:numPr>
        <w:suppressAutoHyphens w:val="0"/>
      </w:pPr>
      <w:r>
        <w:rPr>
          <w:rFonts w:ascii="Arial" w:hAnsi="Arial" w:cs="Arial"/>
          <w:sz w:val="20"/>
        </w:rPr>
        <w:t xml:space="preserve">Pazienti </w:t>
      </w:r>
    </w:p>
    <w:p w:rsidR="006C5F67" w:rsidRDefault="006C5F67" w:rsidP="00B22BCC">
      <w:pPr>
        <w:numPr>
          <w:ilvl w:val="0"/>
          <w:numId w:val="36"/>
        </w:numPr>
        <w:suppressAutoHyphens w:val="0"/>
      </w:pPr>
      <w:r>
        <w:rPr>
          <w:rFonts w:ascii="Arial" w:hAnsi="Arial" w:cs="Arial"/>
          <w:sz w:val="20"/>
        </w:rPr>
        <w:t>Dipendenti, specialisti convenzionati, universitari integrati, personale in formazione e altri collaboratori</w:t>
      </w:r>
    </w:p>
    <w:p w:rsidR="006C5F67" w:rsidRDefault="006C5F67">
      <w:pPr>
        <w:numPr>
          <w:ilvl w:val="0"/>
          <w:numId w:val="3"/>
        </w:numPr>
        <w:suppressAutoHyphens w:val="0"/>
      </w:pPr>
      <w:r>
        <w:rPr>
          <w:rFonts w:ascii="Arial" w:hAnsi="Arial" w:cs="Arial"/>
          <w:sz w:val="20"/>
        </w:rPr>
        <w:t xml:space="preserve">Clienti </w:t>
      </w:r>
    </w:p>
    <w:p w:rsidR="006C5F67" w:rsidRDefault="006C5F67">
      <w:pPr>
        <w:numPr>
          <w:ilvl w:val="0"/>
          <w:numId w:val="3"/>
        </w:numPr>
        <w:suppressAutoHyphens w:val="0"/>
      </w:pPr>
      <w:r>
        <w:rPr>
          <w:rFonts w:ascii="Arial" w:hAnsi="Arial" w:cs="Arial"/>
          <w:sz w:val="20"/>
        </w:rPr>
        <w:t>Consulenti</w:t>
      </w:r>
    </w:p>
    <w:p w:rsidR="006C5F67" w:rsidRDefault="006C5F67">
      <w:pPr>
        <w:numPr>
          <w:ilvl w:val="0"/>
          <w:numId w:val="3"/>
        </w:numPr>
        <w:suppressAutoHyphens w:val="0"/>
      </w:pPr>
      <w:r>
        <w:rPr>
          <w:rFonts w:ascii="Arial" w:hAnsi="Arial" w:cs="Arial"/>
          <w:sz w:val="20"/>
        </w:rPr>
        <w:t xml:space="preserve">Fornitori </w:t>
      </w:r>
    </w:p>
    <w:p w:rsidR="006C5F67" w:rsidRDefault="006C5F67">
      <w:pPr>
        <w:numPr>
          <w:ilvl w:val="0"/>
          <w:numId w:val="3"/>
        </w:numPr>
        <w:suppressAutoHyphens w:val="0"/>
      </w:pPr>
      <w:proofErr w:type="gramStart"/>
      <w:r>
        <w:rPr>
          <w:rFonts w:ascii="Arial" w:hAnsi="Arial" w:cs="Arial"/>
          <w:sz w:val="20"/>
        </w:rPr>
        <w:t>Altro  (</w:t>
      </w:r>
      <w:proofErr w:type="gramEnd"/>
      <w:r>
        <w:rPr>
          <w:rFonts w:ascii="Arial" w:hAnsi="Arial" w:cs="Arial"/>
          <w:sz w:val="20"/>
        </w:rPr>
        <w:t>specificare) _______________________________________________________________</w:t>
      </w:r>
    </w:p>
    <w:p w:rsidR="00641FA1" w:rsidRDefault="006C5F67" w:rsidP="00641FA1">
      <w:pPr>
        <w:numPr>
          <w:ilvl w:val="0"/>
          <w:numId w:val="3"/>
        </w:numPr>
        <w:suppressAutoHyphens w:val="0"/>
      </w:pPr>
      <w:r>
        <w:rPr>
          <w:rFonts w:ascii="Arial" w:hAnsi="Arial" w:cs="Arial"/>
          <w:sz w:val="20"/>
        </w:rPr>
        <w:t>Altro (specificare)_______________________________________________________________</w:t>
      </w:r>
    </w:p>
    <w:p w:rsidR="00641FA1" w:rsidRDefault="00641FA1" w:rsidP="00641FA1">
      <w:pPr>
        <w:suppressAutoHyphens w:val="0"/>
        <w:ind w:left="720"/>
      </w:pPr>
    </w:p>
    <w:p w:rsidR="006C5F67" w:rsidRDefault="00641FA1" w:rsidP="00641FA1">
      <w:pPr>
        <w:tabs>
          <w:tab w:val="left" w:pos="567"/>
        </w:tabs>
        <w:spacing w:line="312" w:lineRule="auto"/>
        <w:jc w:val="both"/>
      </w:pPr>
      <w:r>
        <w:rPr>
          <w:rFonts w:ascii="Arial" w:hAnsi="Arial" w:cs="Arial"/>
          <w:b/>
          <w:bCs/>
          <w:sz w:val="20"/>
        </w:rPr>
        <w:t>Categorie</w:t>
      </w:r>
      <w:r w:rsidR="006C5F67">
        <w:rPr>
          <w:rFonts w:ascii="Arial" w:hAnsi="Arial" w:cs="Arial"/>
          <w:b/>
          <w:bCs/>
          <w:sz w:val="20"/>
        </w:rPr>
        <w:t xml:space="preserve"> di Dati personali </w:t>
      </w:r>
      <w:r w:rsidR="00837DF4">
        <w:rPr>
          <w:rFonts w:ascii="Arial" w:hAnsi="Arial" w:cs="Arial"/>
          <w:b/>
          <w:bCs/>
          <w:sz w:val="20"/>
        </w:rPr>
        <w:t>da trattare</w:t>
      </w:r>
    </w:p>
    <w:p w:rsidR="006C5F67" w:rsidRDefault="006C5F67">
      <w:pPr>
        <w:tabs>
          <w:tab w:val="left" w:pos="567"/>
        </w:tabs>
        <w:spacing w:line="312" w:lineRule="auto"/>
        <w:jc w:val="both"/>
      </w:pPr>
      <w:r>
        <w:rPr>
          <w:rFonts w:ascii="Arial" w:hAnsi="Arial" w:cs="Arial"/>
          <w:bCs/>
          <w:sz w:val="20"/>
        </w:rPr>
        <w:t>(Il presente elenco è da considerarsi a titolo puramente esemplificativo e non esaustivo)</w:t>
      </w:r>
    </w:p>
    <w:p w:rsidR="006C5F67" w:rsidRDefault="006C5F67" w:rsidP="00B22BCC">
      <w:pPr>
        <w:numPr>
          <w:ilvl w:val="0"/>
          <w:numId w:val="33"/>
        </w:numPr>
        <w:suppressAutoHyphens w:val="0"/>
      </w:pPr>
      <w:r>
        <w:rPr>
          <w:rFonts w:ascii="Arial" w:hAnsi="Arial" w:cs="Arial"/>
          <w:sz w:val="20"/>
        </w:rPr>
        <w:t>dati anagrafici di pazienti</w:t>
      </w:r>
    </w:p>
    <w:p w:rsidR="006C5F67" w:rsidRDefault="00AA0A5C" w:rsidP="00AA0A5C">
      <w:pPr>
        <w:numPr>
          <w:ilvl w:val="0"/>
          <w:numId w:val="35"/>
        </w:numPr>
        <w:suppressAutoHyphens w:val="0"/>
        <w:ind w:hanging="218"/>
      </w:pPr>
      <w:r>
        <w:rPr>
          <w:rFonts w:ascii="Arial" w:hAnsi="Arial" w:cs="Arial"/>
          <w:sz w:val="20"/>
        </w:rPr>
        <w:t xml:space="preserve"> </w:t>
      </w:r>
      <w:r w:rsidR="006C5F67">
        <w:rPr>
          <w:rFonts w:ascii="Arial" w:hAnsi="Arial" w:cs="Arial"/>
          <w:sz w:val="20"/>
        </w:rPr>
        <w:t xml:space="preserve">dati anagrafici di dipendenti, specialisti convenzionati, universitari integrati, personale in formazione e </w:t>
      </w:r>
      <w:r>
        <w:rPr>
          <w:rFonts w:ascii="Arial" w:hAnsi="Arial" w:cs="Arial"/>
          <w:sz w:val="20"/>
        </w:rPr>
        <w:t xml:space="preserve">  </w:t>
      </w:r>
      <w:r w:rsidR="006C5F67">
        <w:rPr>
          <w:rFonts w:ascii="Arial" w:hAnsi="Arial" w:cs="Arial"/>
          <w:sz w:val="20"/>
        </w:rPr>
        <w:t>altri collaboratori</w:t>
      </w:r>
    </w:p>
    <w:p w:rsidR="006C5F67" w:rsidRDefault="006C5F67">
      <w:pPr>
        <w:numPr>
          <w:ilvl w:val="0"/>
          <w:numId w:val="3"/>
        </w:numPr>
        <w:suppressAutoHyphens w:val="0"/>
      </w:pPr>
      <w:r>
        <w:rPr>
          <w:rFonts w:ascii="Arial" w:hAnsi="Arial" w:cs="Arial"/>
          <w:sz w:val="20"/>
        </w:rPr>
        <w:t>dati anagrafici dii familiari, se presenti detrazioni di figli/coniuge a carico e assegni nucleo familiare</w:t>
      </w:r>
    </w:p>
    <w:p w:rsidR="006C5F67" w:rsidRDefault="006C5F67" w:rsidP="00B22BCC">
      <w:pPr>
        <w:numPr>
          <w:ilvl w:val="0"/>
          <w:numId w:val="34"/>
        </w:numPr>
        <w:suppressAutoHyphens w:val="0"/>
      </w:pPr>
      <w:r>
        <w:rPr>
          <w:rFonts w:ascii="Arial" w:hAnsi="Arial" w:cs="Arial"/>
          <w:sz w:val="20"/>
        </w:rPr>
        <w:t>dati relativi allo stato di salute dei pazienti</w:t>
      </w:r>
    </w:p>
    <w:p w:rsidR="006C5F67" w:rsidRDefault="006C5F67">
      <w:pPr>
        <w:numPr>
          <w:ilvl w:val="0"/>
          <w:numId w:val="3"/>
        </w:numPr>
        <w:suppressAutoHyphens w:val="0"/>
      </w:pPr>
      <w:r>
        <w:rPr>
          <w:rFonts w:ascii="Arial" w:hAnsi="Arial" w:cs="Arial"/>
          <w:sz w:val="20"/>
        </w:rPr>
        <w:t>dati relativi allo stato di salute di dipendenti, specialisti convenzionati, universitari integrati, personale in formazione e altri collaboratori (disabilità, certificati medici, certificati di gravidanza)</w:t>
      </w:r>
    </w:p>
    <w:p w:rsidR="006C5F67" w:rsidRDefault="006C5F67">
      <w:pPr>
        <w:numPr>
          <w:ilvl w:val="0"/>
          <w:numId w:val="3"/>
        </w:numPr>
        <w:suppressAutoHyphens w:val="0"/>
      </w:pPr>
      <w:r>
        <w:rPr>
          <w:rFonts w:ascii="Arial" w:hAnsi="Arial" w:cs="Arial"/>
          <w:sz w:val="20"/>
        </w:rPr>
        <w:t>dati genetici</w:t>
      </w:r>
    </w:p>
    <w:p w:rsidR="006C5F67" w:rsidRDefault="006C5F67">
      <w:pPr>
        <w:numPr>
          <w:ilvl w:val="0"/>
          <w:numId w:val="3"/>
        </w:numPr>
        <w:suppressAutoHyphens w:val="0"/>
      </w:pPr>
      <w:r>
        <w:rPr>
          <w:rFonts w:ascii="Arial" w:hAnsi="Arial" w:cs="Arial"/>
          <w:sz w:val="20"/>
        </w:rPr>
        <w:t>dati biometrici</w:t>
      </w:r>
    </w:p>
    <w:p w:rsidR="006C5F67" w:rsidRDefault="006C5F67">
      <w:pPr>
        <w:numPr>
          <w:ilvl w:val="0"/>
          <w:numId w:val="3"/>
        </w:numPr>
        <w:suppressAutoHyphens w:val="0"/>
      </w:pPr>
      <w:r>
        <w:rPr>
          <w:rFonts w:ascii="Arial" w:hAnsi="Arial" w:cs="Arial"/>
          <w:sz w:val="20"/>
        </w:rPr>
        <w:t>permessi di soggiorno</w:t>
      </w:r>
    </w:p>
    <w:p w:rsidR="006C5F67" w:rsidRDefault="006C5F67">
      <w:pPr>
        <w:numPr>
          <w:ilvl w:val="0"/>
          <w:numId w:val="3"/>
        </w:numPr>
        <w:suppressAutoHyphens w:val="0"/>
      </w:pPr>
      <w:r>
        <w:rPr>
          <w:rFonts w:ascii="Arial" w:hAnsi="Arial" w:cs="Arial"/>
          <w:sz w:val="20"/>
        </w:rPr>
        <w:t xml:space="preserve">dati </w:t>
      </w:r>
      <w:r w:rsidR="00203161">
        <w:rPr>
          <w:rFonts w:ascii="Arial" w:hAnsi="Arial" w:cs="Arial"/>
          <w:sz w:val="20"/>
        </w:rPr>
        <w:t>ret</w:t>
      </w:r>
      <w:r>
        <w:rPr>
          <w:rFonts w:ascii="Arial" w:hAnsi="Arial" w:cs="Arial"/>
          <w:sz w:val="20"/>
        </w:rPr>
        <w:t>ributivi</w:t>
      </w:r>
    </w:p>
    <w:p w:rsidR="006C5F67" w:rsidRDefault="006C5F67">
      <w:pPr>
        <w:numPr>
          <w:ilvl w:val="0"/>
          <w:numId w:val="3"/>
        </w:numPr>
        <w:suppressAutoHyphens w:val="0"/>
      </w:pPr>
      <w:r>
        <w:rPr>
          <w:rFonts w:ascii="Arial" w:hAnsi="Arial" w:cs="Arial"/>
          <w:sz w:val="20"/>
        </w:rPr>
        <w:t>dati anagrafici dei fornitori</w:t>
      </w:r>
    </w:p>
    <w:p w:rsidR="006C5F67" w:rsidRDefault="006C5F67">
      <w:pPr>
        <w:numPr>
          <w:ilvl w:val="0"/>
          <w:numId w:val="3"/>
        </w:numPr>
        <w:suppressAutoHyphens w:val="0"/>
      </w:pPr>
      <w:r>
        <w:rPr>
          <w:rFonts w:ascii="Arial" w:hAnsi="Arial" w:cs="Arial"/>
          <w:sz w:val="20"/>
        </w:rPr>
        <w:t xml:space="preserve">abitudini di consumo </w:t>
      </w:r>
    </w:p>
    <w:p w:rsidR="006C5F67" w:rsidRPr="00641FA1" w:rsidRDefault="006C5F67">
      <w:pPr>
        <w:numPr>
          <w:ilvl w:val="0"/>
          <w:numId w:val="3"/>
        </w:numPr>
        <w:suppressAutoHyphens w:val="0"/>
      </w:pPr>
      <w:r>
        <w:rPr>
          <w:rFonts w:ascii="Arial" w:hAnsi="Arial" w:cs="Arial"/>
          <w:sz w:val="20"/>
        </w:rPr>
        <w:t>Altri dati (specificare) __________________________________________________________________</w:t>
      </w:r>
    </w:p>
    <w:p w:rsidR="00641FA1" w:rsidRDefault="00641FA1" w:rsidP="00641FA1">
      <w:pPr>
        <w:suppressAutoHyphens w:val="0"/>
        <w:rPr>
          <w:rFonts w:ascii="Arial" w:hAnsi="Arial" w:cs="Arial"/>
          <w:sz w:val="20"/>
        </w:rPr>
      </w:pPr>
    </w:p>
    <w:p w:rsidR="00641FA1" w:rsidRPr="00041EFC" w:rsidRDefault="00641FA1" w:rsidP="00641FA1">
      <w:pPr>
        <w:tabs>
          <w:tab w:val="left" w:pos="567"/>
        </w:tabs>
        <w:spacing w:line="312" w:lineRule="auto"/>
        <w:jc w:val="both"/>
        <w:rPr>
          <w:rFonts w:ascii="Arial" w:hAnsi="Arial" w:cs="Arial"/>
          <w:b/>
          <w:bCs/>
          <w:sz w:val="20"/>
        </w:rPr>
      </w:pPr>
      <w:r w:rsidRPr="00041EFC">
        <w:rPr>
          <w:rFonts w:ascii="Arial" w:hAnsi="Arial" w:cs="Arial"/>
          <w:b/>
          <w:bCs/>
          <w:sz w:val="20"/>
        </w:rPr>
        <w:t>Natura del trattamento</w:t>
      </w:r>
    </w:p>
    <w:p w:rsidR="00641FA1" w:rsidRPr="00041EFC" w:rsidRDefault="00641FA1" w:rsidP="00641FA1">
      <w:pPr>
        <w:suppressAutoHyphens w:val="0"/>
        <w:rPr>
          <w:rFonts w:ascii="Arial" w:hAnsi="Arial" w:cs="Arial"/>
          <w:sz w:val="20"/>
        </w:rPr>
      </w:pPr>
      <w:r w:rsidRPr="00041EFC">
        <w:rPr>
          <w:rFonts w:ascii="Arial" w:hAnsi="Arial" w:cs="Arial"/>
          <w:sz w:val="20"/>
        </w:rPr>
        <w:t>_______________________________________________________________________________________</w:t>
      </w:r>
    </w:p>
    <w:p w:rsidR="00641FA1" w:rsidRPr="00041EFC" w:rsidRDefault="00641FA1" w:rsidP="00641FA1">
      <w:pPr>
        <w:pStyle w:val="Default"/>
        <w:rPr>
          <w:color w:val="auto"/>
        </w:rPr>
      </w:pPr>
    </w:p>
    <w:p w:rsidR="00641FA1" w:rsidRPr="00041EFC" w:rsidRDefault="00641FA1" w:rsidP="00641FA1">
      <w:pPr>
        <w:tabs>
          <w:tab w:val="left" w:pos="567"/>
        </w:tabs>
        <w:spacing w:line="312" w:lineRule="auto"/>
        <w:jc w:val="both"/>
        <w:rPr>
          <w:rFonts w:ascii="Arial" w:hAnsi="Arial" w:cs="Arial"/>
          <w:b/>
          <w:bCs/>
          <w:sz w:val="20"/>
        </w:rPr>
      </w:pPr>
      <w:r w:rsidRPr="00041EFC">
        <w:rPr>
          <w:rFonts w:ascii="Arial" w:hAnsi="Arial" w:cs="Arial"/>
          <w:b/>
          <w:bCs/>
          <w:sz w:val="20"/>
        </w:rPr>
        <w:t>Durata del trattamento</w:t>
      </w:r>
    </w:p>
    <w:p w:rsidR="00641FA1" w:rsidRPr="00041EFC" w:rsidRDefault="00B22BCC" w:rsidP="00641FA1">
      <w:pPr>
        <w:suppressAutoHyphens w:val="0"/>
        <w:rPr>
          <w:rFonts w:ascii="Arial" w:hAnsi="Arial" w:cs="Arial"/>
          <w:sz w:val="20"/>
        </w:rPr>
      </w:pPr>
      <w:r>
        <w:rPr>
          <w:rFonts w:ascii="Arial" w:hAnsi="Arial" w:cs="Arial"/>
          <w:sz w:val="20"/>
        </w:rPr>
        <w:t>Intera fornitura</w:t>
      </w:r>
    </w:p>
    <w:p w:rsidR="006C5F67" w:rsidRDefault="006C5F67">
      <w:pPr>
        <w:suppressAutoHyphens w:val="0"/>
        <w:ind w:right="-850"/>
        <w:rPr>
          <w:rFonts w:ascii="Arial" w:hAnsi="Arial" w:cs="Arial"/>
          <w:sz w:val="20"/>
        </w:rPr>
      </w:pPr>
    </w:p>
    <w:p w:rsidR="00876901" w:rsidRDefault="00876901" w:rsidP="00641FA1">
      <w:pPr>
        <w:suppressAutoHyphens w:val="0"/>
        <w:jc w:val="both"/>
        <w:rPr>
          <w:rFonts w:ascii="Arial" w:hAnsi="Arial" w:cs="Arial"/>
          <w:sz w:val="20"/>
          <w:highlight w:val="yellow"/>
        </w:rPr>
      </w:pPr>
    </w:p>
    <w:p w:rsidR="00447B91" w:rsidRDefault="00447B91" w:rsidP="00641FA1">
      <w:pPr>
        <w:suppressAutoHyphens w:val="0"/>
        <w:jc w:val="both"/>
        <w:rPr>
          <w:rFonts w:ascii="Arial" w:hAnsi="Arial" w:cs="Arial"/>
          <w:sz w:val="20"/>
        </w:rPr>
      </w:pPr>
      <w:bookmarkStart w:id="4" w:name="_Hlk105504571"/>
    </w:p>
    <w:p w:rsidR="00D77997" w:rsidRDefault="00D77997">
      <w:pPr>
        <w:suppressAutoHyphens w:val="0"/>
        <w:rPr>
          <w:rFonts w:ascii="Arial" w:hAnsi="Arial" w:cs="Arial"/>
          <w:sz w:val="20"/>
        </w:rPr>
      </w:pPr>
      <w:r>
        <w:rPr>
          <w:rFonts w:ascii="Arial" w:hAnsi="Arial" w:cs="Arial"/>
          <w:sz w:val="20"/>
        </w:rPr>
        <w:br w:type="page"/>
      </w:r>
    </w:p>
    <w:p w:rsidR="00310626" w:rsidRDefault="00310626" w:rsidP="00641FA1">
      <w:pPr>
        <w:suppressAutoHyphens w:val="0"/>
        <w:jc w:val="both"/>
        <w:rPr>
          <w:rFonts w:ascii="Arial" w:hAnsi="Arial" w:cs="Arial"/>
          <w:sz w:val="20"/>
        </w:rPr>
      </w:pPr>
    </w:p>
    <w:p w:rsidR="00310626" w:rsidRDefault="00310626" w:rsidP="00641FA1">
      <w:pPr>
        <w:suppressAutoHyphens w:val="0"/>
        <w:jc w:val="both"/>
        <w:rPr>
          <w:rFonts w:ascii="Arial" w:hAnsi="Arial" w:cs="Arial"/>
          <w:sz w:val="20"/>
        </w:rPr>
      </w:pPr>
    </w:p>
    <w:p w:rsidR="00876901" w:rsidRDefault="00641FA1" w:rsidP="00641FA1">
      <w:pPr>
        <w:suppressAutoHyphens w:val="0"/>
        <w:jc w:val="both"/>
        <w:rPr>
          <w:rFonts w:ascii="Arial" w:hAnsi="Arial" w:cs="Arial"/>
          <w:sz w:val="20"/>
        </w:rPr>
      </w:pPr>
      <w:r w:rsidRPr="00593FCA">
        <w:rPr>
          <w:rFonts w:ascii="Arial" w:hAnsi="Arial" w:cs="Arial"/>
          <w:sz w:val="20"/>
        </w:rPr>
        <w:t xml:space="preserve">Per il trattamento da parte di </w:t>
      </w:r>
      <w:r w:rsidRPr="00593FCA">
        <w:rPr>
          <w:rFonts w:ascii="Arial" w:hAnsi="Arial" w:cs="Arial"/>
          <w:b/>
          <w:bCs/>
          <w:sz w:val="20"/>
        </w:rPr>
        <w:t>sub</w:t>
      </w:r>
      <w:r w:rsidR="00876901" w:rsidRPr="00593FCA">
        <w:rPr>
          <w:rFonts w:ascii="Arial" w:hAnsi="Arial" w:cs="Arial"/>
          <w:b/>
          <w:bCs/>
          <w:sz w:val="20"/>
        </w:rPr>
        <w:t>-</w:t>
      </w:r>
      <w:r w:rsidRPr="00593FCA">
        <w:rPr>
          <w:rFonts w:ascii="Arial" w:hAnsi="Arial" w:cs="Arial"/>
          <w:b/>
          <w:bCs/>
          <w:sz w:val="20"/>
        </w:rPr>
        <w:t>responsabili del trattamento</w:t>
      </w:r>
      <w:r w:rsidRPr="00593FCA">
        <w:rPr>
          <w:rFonts w:ascii="Arial" w:hAnsi="Arial" w:cs="Arial"/>
          <w:sz w:val="20"/>
        </w:rPr>
        <w:t>, specificare</w:t>
      </w:r>
      <w:r w:rsidR="003A45A7" w:rsidRPr="00593FCA">
        <w:rPr>
          <w:rFonts w:ascii="Arial" w:hAnsi="Arial" w:cs="Arial"/>
          <w:sz w:val="20"/>
        </w:rPr>
        <w:t>:</w:t>
      </w:r>
    </w:p>
    <w:p w:rsidR="003A45A7" w:rsidRDefault="003A45A7" w:rsidP="00876901">
      <w:pPr>
        <w:numPr>
          <w:ilvl w:val="0"/>
          <w:numId w:val="29"/>
        </w:numPr>
        <w:suppressAutoHyphens w:val="0"/>
        <w:jc w:val="both"/>
        <w:rPr>
          <w:rFonts w:ascii="Arial" w:hAnsi="Arial" w:cs="Arial"/>
          <w:sz w:val="20"/>
        </w:rPr>
      </w:pPr>
      <w:r>
        <w:rPr>
          <w:rFonts w:ascii="Arial" w:hAnsi="Arial" w:cs="Arial"/>
          <w:sz w:val="20"/>
        </w:rPr>
        <w:t>estremi identificativi del/i Sub-responsabile/i (ragione sociale):</w:t>
      </w:r>
      <w:r w:rsidR="00876901">
        <w:rPr>
          <w:rFonts w:ascii="Arial" w:hAnsi="Arial" w:cs="Arial"/>
          <w:sz w:val="20"/>
        </w:rPr>
        <w:t xml:space="preserve"> 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_________________________________________________________________________________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m</w:t>
      </w:r>
      <w:r w:rsidRPr="00041EFC">
        <w:rPr>
          <w:rFonts w:ascii="Arial" w:hAnsi="Arial" w:cs="Arial"/>
          <w:sz w:val="20"/>
        </w:rPr>
        <w:t xml:space="preserve">ateria </w:t>
      </w:r>
      <w:proofErr w:type="gramStart"/>
      <w:r w:rsidRPr="00041EFC">
        <w:rPr>
          <w:rFonts w:ascii="Arial" w:hAnsi="Arial" w:cs="Arial"/>
          <w:sz w:val="20"/>
        </w:rPr>
        <w:t>disciplinata</w:t>
      </w:r>
      <w:r>
        <w:rPr>
          <w:rFonts w:ascii="Arial" w:hAnsi="Arial" w:cs="Arial"/>
          <w:sz w:val="20"/>
        </w:rPr>
        <w:t>:_</w:t>
      </w:r>
      <w:proofErr w:type="gramEnd"/>
      <w:r>
        <w:rPr>
          <w:rFonts w:ascii="Arial" w:hAnsi="Arial" w:cs="Arial"/>
          <w:sz w:val="20"/>
        </w:rPr>
        <w:t>________________________________________________________________</w:t>
      </w:r>
    </w:p>
    <w:p w:rsidR="00876901" w:rsidRDefault="00876901" w:rsidP="00876901">
      <w:pPr>
        <w:suppressAutoHyphens w:val="0"/>
        <w:ind w:firstLine="720"/>
        <w:jc w:val="both"/>
        <w:rPr>
          <w:rFonts w:ascii="Arial" w:hAnsi="Arial" w:cs="Arial"/>
          <w:sz w:val="20"/>
        </w:rPr>
      </w:pPr>
      <w:r w:rsidRPr="00041EFC">
        <w:rPr>
          <w:rFonts w:ascii="Arial" w:hAnsi="Arial" w:cs="Arial"/>
          <w:sz w:val="20"/>
        </w:rPr>
        <w:t>natura del trattamento</w:t>
      </w:r>
      <w:r>
        <w:rPr>
          <w:rFonts w:ascii="Arial" w:hAnsi="Arial" w:cs="Arial"/>
          <w:sz w:val="20"/>
        </w:rPr>
        <w:t>: ______________________________________________________________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durata del trattamento: ______________________________________________________________</w:t>
      </w:r>
    </w:p>
    <w:p w:rsidR="00876901" w:rsidRDefault="00876901" w:rsidP="00876901">
      <w:pPr>
        <w:suppressAutoHyphens w:val="0"/>
        <w:ind w:left="720"/>
        <w:jc w:val="both"/>
        <w:rPr>
          <w:rFonts w:ascii="Arial" w:hAnsi="Arial" w:cs="Arial"/>
          <w:sz w:val="20"/>
        </w:rPr>
      </w:pPr>
    </w:p>
    <w:p w:rsidR="00876901" w:rsidRDefault="00876901" w:rsidP="00876901">
      <w:pPr>
        <w:numPr>
          <w:ilvl w:val="0"/>
          <w:numId w:val="29"/>
        </w:numPr>
        <w:suppressAutoHyphens w:val="0"/>
        <w:jc w:val="both"/>
        <w:rPr>
          <w:rFonts w:ascii="Arial" w:hAnsi="Arial" w:cs="Arial"/>
          <w:sz w:val="20"/>
        </w:rPr>
      </w:pPr>
      <w:r>
        <w:rPr>
          <w:rFonts w:ascii="Arial" w:hAnsi="Arial" w:cs="Arial"/>
          <w:sz w:val="20"/>
        </w:rPr>
        <w:t>estremi identificativi del/i Sub-responsabile/i (ragione sociale): 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_________________________________________________________________________________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m</w:t>
      </w:r>
      <w:r w:rsidRPr="00041EFC">
        <w:rPr>
          <w:rFonts w:ascii="Arial" w:hAnsi="Arial" w:cs="Arial"/>
          <w:sz w:val="20"/>
        </w:rPr>
        <w:t xml:space="preserve">ateria </w:t>
      </w:r>
      <w:proofErr w:type="gramStart"/>
      <w:r w:rsidRPr="00041EFC">
        <w:rPr>
          <w:rFonts w:ascii="Arial" w:hAnsi="Arial" w:cs="Arial"/>
          <w:sz w:val="20"/>
        </w:rPr>
        <w:t>disciplinata</w:t>
      </w:r>
      <w:r>
        <w:rPr>
          <w:rFonts w:ascii="Arial" w:hAnsi="Arial" w:cs="Arial"/>
          <w:sz w:val="20"/>
        </w:rPr>
        <w:t>:_</w:t>
      </w:r>
      <w:proofErr w:type="gramEnd"/>
      <w:r>
        <w:rPr>
          <w:rFonts w:ascii="Arial" w:hAnsi="Arial" w:cs="Arial"/>
          <w:sz w:val="20"/>
        </w:rPr>
        <w:t>________________________________________________________________</w:t>
      </w:r>
    </w:p>
    <w:p w:rsidR="00876901" w:rsidRDefault="00876901" w:rsidP="00876901">
      <w:pPr>
        <w:suppressAutoHyphens w:val="0"/>
        <w:ind w:firstLine="720"/>
        <w:jc w:val="both"/>
        <w:rPr>
          <w:rFonts w:ascii="Arial" w:hAnsi="Arial" w:cs="Arial"/>
          <w:sz w:val="20"/>
        </w:rPr>
      </w:pPr>
      <w:r w:rsidRPr="00041EFC">
        <w:rPr>
          <w:rFonts w:ascii="Arial" w:hAnsi="Arial" w:cs="Arial"/>
          <w:sz w:val="20"/>
        </w:rPr>
        <w:t>natura del trattamento</w:t>
      </w:r>
      <w:r>
        <w:rPr>
          <w:rFonts w:ascii="Arial" w:hAnsi="Arial" w:cs="Arial"/>
          <w:sz w:val="20"/>
        </w:rPr>
        <w:t>: ______________________________________________________________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durata del trattamento: ______________________________________________________________</w:t>
      </w:r>
    </w:p>
    <w:p w:rsidR="00DD6976" w:rsidRDefault="00DD6976" w:rsidP="00876901">
      <w:pPr>
        <w:suppressAutoHyphens w:val="0"/>
        <w:ind w:left="720"/>
        <w:jc w:val="both"/>
        <w:rPr>
          <w:rFonts w:ascii="Arial" w:hAnsi="Arial" w:cs="Arial"/>
          <w:sz w:val="20"/>
        </w:rPr>
      </w:pPr>
    </w:p>
    <w:p w:rsidR="00876901" w:rsidRDefault="00876901" w:rsidP="00876901">
      <w:pPr>
        <w:suppressAutoHyphens w:val="0"/>
        <w:ind w:left="720"/>
        <w:jc w:val="both"/>
        <w:rPr>
          <w:rFonts w:ascii="Arial" w:hAnsi="Arial" w:cs="Arial"/>
          <w:sz w:val="20"/>
        </w:rPr>
      </w:pPr>
    </w:p>
    <w:p w:rsidR="00876901" w:rsidRDefault="00876901" w:rsidP="00876901">
      <w:pPr>
        <w:numPr>
          <w:ilvl w:val="0"/>
          <w:numId w:val="29"/>
        </w:numPr>
        <w:suppressAutoHyphens w:val="0"/>
        <w:jc w:val="both"/>
        <w:rPr>
          <w:rFonts w:ascii="Arial" w:hAnsi="Arial" w:cs="Arial"/>
          <w:sz w:val="20"/>
        </w:rPr>
      </w:pPr>
      <w:r>
        <w:rPr>
          <w:rFonts w:ascii="Arial" w:hAnsi="Arial" w:cs="Arial"/>
          <w:sz w:val="20"/>
        </w:rPr>
        <w:t>estremi identificativi del/i Sub-responsabile/i (ragione sociale): 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_________________________________________________________________________________</w:t>
      </w:r>
    </w:p>
    <w:p w:rsidR="00876901" w:rsidRDefault="00876901" w:rsidP="00876901">
      <w:pPr>
        <w:suppressAutoHyphens w:val="0"/>
        <w:ind w:left="720"/>
        <w:jc w:val="both"/>
        <w:rPr>
          <w:rFonts w:ascii="Arial" w:hAnsi="Arial" w:cs="Arial"/>
          <w:sz w:val="20"/>
        </w:rPr>
      </w:pPr>
      <w:r>
        <w:rPr>
          <w:rFonts w:ascii="Arial" w:hAnsi="Arial" w:cs="Arial"/>
          <w:sz w:val="20"/>
        </w:rPr>
        <w:t>m</w:t>
      </w:r>
      <w:r w:rsidRPr="00041EFC">
        <w:rPr>
          <w:rFonts w:ascii="Arial" w:hAnsi="Arial" w:cs="Arial"/>
          <w:sz w:val="20"/>
        </w:rPr>
        <w:t xml:space="preserve">ateria </w:t>
      </w:r>
      <w:proofErr w:type="gramStart"/>
      <w:r w:rsidRPr="00041EFC">
        <w:rPr>
          <w:rFonts w:ascii="Arial" w:hAnsi="Arial" w:cs="Arial"/>
          <w:sz w:val="20"/>
        </w:rPr>
        <w:t>disciplinata</w:t>
      </w:r>
      <w:r>
        <w:rPr>
          <w:rFonts w:ascii="Arial" w:hAnsi="Arial" w:cs="Arial"/>
          <w:sz w:val="20"/>
        </w:rPr>
        <w:t>:_</w:t>
      </w:r>
      <w:proofErr w:type="gramEnd"/>
      <w:r>
        <w:rPr>
          <w:rFonts w:ascii="Arial" w:hAnsi="Arial" w:cs="Arial"/>
          <w:sz w:val="20"/>
        </w:rPr>
        <w:t>________________________________________________________________</w:t>
      </w:r>
    </w:p>
    <w:p w:rsidR="00876901" w:rsidRDefault="00876901" w:rsidP="00876901">
      <w:pPr>
        <w:suppressAutoHyphens w:val="0"/>
        <w:ind w:firstLine="720"/>
        <w:jc w:val="both"/>
        <w:rPr>
          <w:rFonts w:ascii="Arial" w:hAnsi="Arial" w:cs="Arial"/>
          <w:sz w:val="20"/>
        </w:rPr>
      </w:pPr>
      <w:r w:rsidRPr="00041EFC">
        <w:rPr>
          <w:rFonts w:ascii="Arial" w:hAnsi="Arial" w:cs="Arial"/>
          <w:sz w:val="20"/>
        </w:rPr>
        <w:t>natura del trattamento</w:t>
      </w:r>
      <w:r>
        <w:rPr>
          <w:rFonts w:ascii="Arial" w:hAnsi="Arial" w:cs="Arial"/>
          <w:sz w:val="20"/>
        </w:rPr>
        <w:t>: ______________________________________________________________</w:t>
      </w:r>
    </w:p>
    <w:p w:rsidR="00876901" w:rsidRPr="00876901" w:rsidRDefault="00876901" w:rsidP="00876901">
      <w:pPr>
        <w:suppressAutoHyphens w:val="0"/>
        <w:ind w:left="720"/>
        <w:jc w:val="both"/>
        <w:rPr>
          <w:rFonts w:ascii="Arial" w:hAnsi="Arial" w:cs="Arial"/>
          <w:sz w:val="20"/>
        </w:rPr>
      </w:pPr>
      <w:r>
        <w:rPr>
          <w:rFonts w:ascii="Arial" w:hAnsi="Arial" w:cs="Arial"/>
          <w:sz w:val="20"/>
        </w:rPr>
        <w:t>durata del trattamento: ______________________________________________________________</w:t>
      </w:r>
    </w:p>
    <w:bookmarkEnd w:id="4"/>
    <w:p w:rsidR="006C5F67" w:rsidRPr="00041EFC" w:rsidRDefault="006C5F67">
      <w:pPr>
        <w:jc w:val="both"/>
        <w:rPr>
          <w:rFonts w:ascii="Arial" w:eastAsia="Arial" w:hAnsi="Arial" w:cs="Arial"/>
          <w:b/>
          <w:bCs/>
          <w:sz w:val="20"/>
        </w:rPr>
      </w:pPr>
    </w:p>
    <w:p w:rsidR="00514108" w:rsidRDefault="00514108">
      <w:pPr>
        <w:jc w:val="both"/>
        <w:rPr>
          <w:rFonts w:ascii="Arial" w:eastAsia="Arial" w:hAnsi="Arial" w:cs="Arial"/>
          <w:b/>
          <w:bCs/>
          <w:color w:val="339966"/>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593FCA" w:rsidRDefault="00593FCA" w:rsidP="00F048E5">
      <w:pPr>
        <w:jc w:val="both"/>
        <w:rPr>
          <w:rFonts w:ascii="Arial" w:hAnsi="Arial" w:cs="Arial"/>
          <w:b/>
          <w:bCs/>
          <w:sz w:val="20"/>
        </w:rPr>
      </w:pPr>
    </w:p>
    <w:p w:rsidR="008D5020" w:rsidRDefault="008D5020" w:rsidP="00F048E5">
      <w:pPr>
        <w:jc w:val="both"/>
        <w:rPr>
          <w:rFonts w:ascii="Arial" w:hAnsi="Arial" w:cs="Arial"/>
          <w:b/>
          <w:bCs/>
          <w:sz w:val="20"/>
        </w:rPr>
      </w:pPr>
    </w:p>
    <w:p w:rsidR="006C5F67" w:rsidRPr="00041EFC" w:rsidRDefault="00F048E5" w:rsidP="00F048E5">
      <w:pPr>
        <w:jc w:val="both"/>
        <w:rPr>
          <w:rFonts w:ascii="Arial" w:hAnsi="Arial" w:cs="Arial"/>
          <w:b/>
          <w:bCs/>
          <w:sz w:val="20"/>
        </w:rPr>
      </w:pPr>
      <w:r w:rsidRPr="00041EFC">
        <w:rPr>
          <w:rFonts w:ascii="Arial" w:hAnsi="Arial" w:cs="Arial"/>
          <w:b/>
          <w:bCs/>
          <w:sz w:val="20"/>
        </w:rPr>
        <w:t xml:space="preserve">ALLEGATO 2 Misure di sicurezza tecniche e organizzative </w:t>
      </w:r>
    </w:p>
    <w:p w:rsidR="00F048E5" w:rsidRPr="00041EFC" w:rsidRDefault="00F048E5" w:rsidP="00F048E5">
      <w:pPr>
        <w:jc w:val="both"/>
        <w:rPr>
          <w:rFonts w:ascii="Arial" w:hAnsi="Arial" w:cs="Arial"/>
          <w:b/>
          <w:bCs/>
          <w:sz w:val="20"/>
        </w:rPr>
      </w:pPr>
    </w:p>
    <w:p w:rsidR="00F048E5" w:rsidRPr="00041EFC" w:rsidRDefault="00F048E5" w:rsidP="00F048E5">
      <w:pPr>
        <w:jc w:val="both"/>
        <w:rPr>
          <w:rFonts w:ascii="Arial" w:hAnsi="Arial" w:cs="Arial"/>
          <w:bCs/>
          <w:sz w:val="20"/>
        </w:rPr>
      </w:pPr>
      <w:r w:rsidRPr="00041EFC">
        <w:rPr>
          <w:rFonts w:ascii="Arial" w:hAnsi="Arial" w:cs="Arial"/>
          <w:bCs/>
          <w:sz w:val="20"/>
        </w:rPr>
        <w:t>Descrivere le misure tecniche e organizzative (comprese le eventuali certificazioni pertinenti) messe in atto dal responsabile in modo conc</w:t>
      </w:r>
      <w:r w:rsidR="00203161" w:rsidRPr="00041EFC">
        <w:rPr>
          <w:rFonts w:ascii="Arial" w:hAnsi="Arial" w:cs="Arial"/>
          <w:bCs/>
          <w:sz w:val="20"/>
        </w:rPr>
        <w:t>ret</w:t>
      </w:r>
      <w:r w:rsidRPr="00041EFC">
        <w:rPr>
          <w:rFonts w:ascii="Arial" w:hAnsi="Arial" w:cs="Arial"/>
          <w:bCs/>
          <w:sz w:val="20"/>
        </w:rPr>
        <w:t>o e non genericamente per garantire un adeguato livello di sicurezza, tenuto conto della natura, dell'ambito di applicazione, del contesto e della finalità del trattamento, nonché dei rischi per i diritti e le libertà delle persone fisiche.</w:t>
      </w:r>
    </w:p>
    <w:p w:rsidR="00F048E5" w:rsidRPr="00826C6B" w:rsidRDefault="00F048E5" w:rsidP="00F048E5">
      <w:pPr>
        <w:jc w:val="both"/>
        <w:rPr>
          <w:rFonts w:ascii="Arial" w:hAnsi="Arial" w:cs="Arial"/>
          <w:bCs/>
          <w:color w:val="0070C0"/>
          <w:sz w:val="20"/>
        </w:rPr>
      </w:pPr>
    </w:p>
    <w:p w:rsidR="00F048E5" w:rsidRPr="00041EFC" w:rsidRDefault="00F048E5" w:rsidP="00F048E5">
      <w:pPr>
        <w:jc w:val="both"/>
        <w:rPr>
          <w:rFonts w:ascii="Arial" w:hAnsi="Arial" w:cs="Arial"/>
          <w:bCs/>
          <w:sz w:val="20"/>
        </w:rPr>
      </w:pPr>
      <w:r w:rsidRPr="00041EFC">
        <w:rPr>
          <w:rFonts w:ascii="Arial" w:hAnsi="Arial" w:cs="Arial"/>
          <w:bCs/>
          <w:sz w:val="20"/>
        </w:rPr>
        <w:t>A titolo esemplificativo:</w:t>
      </w:r>
    </w:p>
    <w:p w:rsidR="00F048E5" w:rsidRPr="00041EFC" w:rsidRDefault="00F048E5" w:rsidP="00F048E5">
      <w:pPr>
        <w:jc w:val="both"/>
        <w:rPr>
          <w:rFonts w:ascii="Arial" w:hAnsi="Arial" w:cs="Arial"/>
          <w:b/>
          <w:bCs/>
          <w:sz w:val="20"/>
        </w:rPr>
      </w:pP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pseudonimizzazione e cifratura dei dati personali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assicurare su base permanente la riservatezza, l'integrità, la disponibilità e la resilienza dei sistemi e dei servizi di trattamento</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assicurare la capacità di ripristinare tempestivamente la disponibilità e l'accesso dei dati personali in caso di incidente fisico o tecnico;</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procedure per testare, verificare e valutare regolarmente l'efficacia delle misure tecniche e organizzative al fine di garantire la sicurezza del trattamento</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identificazione e autorizzazione dell'utente</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protezione dei dati durante la trasmissione</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protezione dei dati durante la conservazione</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sicurezza fisica dei luoghi in cui i dati personali sono trattati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registrazione degli eventi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configurazione del sistema, compresa la configurazione per impostazione predefinita</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informatica interna e di gestione e governance della sicurezza informatica</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di certificazione/garanzia di processi e prodotti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minimizzazione dei dati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qualità dei dati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conservazione limitata dei dati</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garantire la responsabilità</w:t>
      </w:r>
    </w:p>
    <w:p w:rsidR="00F048E5" w:rsidRPr="00041EFC" w:rsidRDefault="00F048E5" w:rsidP="00F048E5">
      <w:pPr>
        <w:numPr>
          <w:ilvl w:val="0"/>
          <w:numId w:val="3"/>
        </w:numPr>
        <w:suppressAutoHyphens w:val="0"/>
        <w:jc w:val="both"/>
        <w:rPr>
          <w:rFonts w:ascii="Arial" w:hAnsi="Arial" w:cs="Arial"/>
          <w:sz w:val="20"/>
        </w:rPr>
      </w:pPr>
      <w:r w:rsidRPr="00041EFC">
        <w:rPr>
          <w:rFonts w:ascii="Arial" w:hAnsi="Arial" w:cs="Arial"/>
          <w:sz w:val="20"/>
        </w:rPr>
        <w:t>misure per consentire la cancellazio</w:t>
      </w:r>
      <w:r w:rsidR="002B0753" w:rsidRPr="00041EFC">
        <w:rPr>
          <w:rFonts w:ascii="Arial" w:hAnsi="Arial" w:cs="Arial"/>
          <w:sz w:val="20"/>
        </w:rPr>
        <w:t>ne</w:t>
      </w:r>
    </w:p>
    <w:p w:rsidR="002B0753" w:rsidRPr="00041EFC" w:rsidRDefault="002B0753" w:rsidP="00F048E5">
      <w:pPr>
        <w:numPr>
          <w:ilvl w:val="0"/>
          <w:numId w:val="3"/>
        </w:numPr>
        <w:suppressAutoHyphens w:val="0"/>
        <w:jc w:val="both"/>
        <w:rPr>
          <w:rFonts w:ascii="Arial" w:hAnsi="Arial" w:cs="Arial"/>
          <w:sz w:val="20"/>
        </w:rPr>
      </w:pPr>
      <w:r w:rsidRPr="00041EFC">
        <w:rPr>
          <w:rFonts w:ascii="Arial" w:hAnsi="Arial" w:cs="Arial"/>
          <w:sz w:val="20"/>
        </w:rPr>
        <w:t>altro _____________________________________________________________________________ __________________________________________________________________________________________________________________________________________________________________</w:t>
      </w:r>
    </w:p>
    <w:p w:rsidR="00F048E5" w:rsidRPr="00041EFC" w:rsidRDefault="00F048E5" w:rsidP="00F048E5">
      <w:pPr>
        <w:jc w:val="both"/>
        <w:rPr>
          <w:rFonts w:ascii="Arial" w:hAnsi="Arial" w:cs="Arial"/>
          <w:b/>
          <w:bCs/>
          <w:sz w:val="20"/>
        </w:rPr>
      </w:pPr>
    </w:p>
    <w:p w:rsidR="00F048E5" w:rsidRDefault="00FB1AC0" w:rsidP="00F048E5">
      <w:pPr>
        <w:jc w:val="both"/>
        <w:rPr>
          <w:rFonts w:ascii="Arial" w:hAnsi="Arial" w:cs="Arial"/>
          <w:bCs/>
          <w:sz w:val="20"/>
        </w:rPr>
      </w:pPr>
      <w:r w:rsidRPr="00041EFC">
        <w:rPr>
          <w:rFonts w:ascii="Arial" w:hAnsi="Arial" w:cs="Arial"/>
          <w:bCs/>
          <w:sz w:val="20"/>
        </w:rPr>
        <w:t>Per i trasferimenti a sub-</w:t>
      </w:r>
      <w:r w:rsidR="00F048E5" w:rsidRPr="00041EFC">
        <w:rPr>
          <w:rFonts w:ascii="Arial" w:hAnsi="Arial" w:cs="Arial"/>
          <w:bCs/>
          <w:sz w:val="20"/>
        </w:rPr>
        <w:t xml:space="preserve">responsabili del trattamento, descrivere anche le misure tecniche e organizzative </w:t>
      </w:r>
      <w:r w:rsidRPr="00041EFC">
        <w:rPr>
          <w:rFonts w:ascii="Arial" w:hAnsi="Arial" w:cs="Arial"/>
          <w:bCs/>
          <w:sz w:val="20"/>
        </w:rPr>
        <w:t xml:space="preserve">specifiche che il </w:t>
      </w:r>
      <w:r w:rsidR="00F048E5" w:rsidRPr="00041EFC">
        <w:rPr>
          <w:rFonts w:ascii="Arial" w:hAnsi="Arial" w:cs="Arial"/>
          <w:bCs/>
          <w:sz w:val="20"/>
        </w:rPr>
        <w:t xml:space="preserve">sub-responsabile del trattamento deve prendere per essere in grado di fornire assistenza al titolare del </w:t>
      </w:r>
      <w:proofErr w:type="gramStart"/>
      <w:r w:rsidR="00F048E5" w:rsidRPr="00041EFC">
        <w:rPr>
          <w:rFonts w:ascii="Arial" w:hAnsi="Arial" w:cs="Arial"/>
          <w:bCs/>
          <w:sz w:val="20"/>
        </w:rPr>
        <w:t>trattamento</w:t>
      </w:r>
      <w:r w:rsidR="00041EFC" w:rsidRPr="00041EFC">
        <w:rPr>
          <w:rFonts w:ascii="Arial" w:hAnsi="Arial" w:cs="Arial"/>
          <w:bCs/>
          <w:sz w:val="20"/>
        </w:rPr>
        <w:t>:_</w:t>
      </w:r>
      <w:proofErr w:type="gramEnd"/>
      <w:r w:rsidR="00041EFC" w:rsidRPr="00041EFC">
        <w:rPr>
          <w:rFonts w:ascii="Arial" w:hAnsi="Arial" w:cs="Arial"/>
          <w:bCs/>
          <w:sz w:val="20"/>
        </w:rPr>
        <w:t>____________________________________________________________________</w:t>
      </w:r>
    </w:p>
    <w:p w:rsidR="00284C04" w:rsidRPr="00041EFC" w:rsidRDefault="00284C04" w:rsidP="00F048E5">
      <w:pPr>
        <w:jc w:val="both"/>
        <w:rPr>
          <w:rFonts w:ascii="Arial" w:hAnsi="Arial" w:cs="Arial"/>
          <w:bCs/>
          <w:sz w:val="20"/>
        </w:rPr>
      </w:pPr>
      <w:r>
        <w:rPr>
          <w:rFonts w:ascii="Arial" w:hAnsi="Arial" w:cs="Arial"/>
          <w:bCs/>
          <w:sz w:val="20"/>
        </w:rPr>
        <w:t>________________________________________________________________________________________</w:t>
      </w:r>
    </w:p>
    <w:p w:rsidR="00FB1AC0" w:rsidRPr="00041EFC" w:rsidRDefault="00FB1AC0" w:rsidP="00F048E5">
      <w:pPr>
        <w:jc w:val="both"/>
        <w:rPr>
          <w:rFonts w:ascii="Arial" w:hAnsi="Arial" w:cs="Arial"/>
          <w:bCs/>
          <w:sz w:val="20"/>
        </w:rPr>
      </w:pPr>
    </w:p>
    <w:p w:rsidR="00FB1AC0" w:rsidRPr="00041EFC" w:rsidRDefault="00FB1AC0" w:rsidP="00F048E5">
      <w:pPr>
        <w:jc w:val="both"/>
        <w:rPr>
          <w:rFonts w:ascii="Arial" w:hAnsi="Arial" w:cs="Arial"/>
          <w:bCs/>
          <w:sz w:val="20"/>
        </w:rPr>
      </w:pPr>
      <w:r w:rsidRPr="00041EFC">
        <w:rPr>
          <w:rFonts w:ascii="Arial" w:hAnsi="Arial" w:cs="Arial"/>
          <w:bCs/>
          <w:sz w:val="20"/>
        </w:rPr>
        <w:t>Descrizione delle misure tecniche e organizzative specifiche che il responsabile del trattamento deve prendere per essere in grado di fornire assistenza al Titolare del trattamento (v. Paragrafo “</w:t>
      </w:r>
      <w:r w:rsidRPr="00041EFC">
        <w:rPr>
          <w:rFonts w:ascii="Arial" w:hAnsi="Arial" w:cs="Arial"/>
          <w:bCs/>
          <w:i/>
          <w:sz w:val="20"/>
        </w:rPr>
        <w:t>Assistenza al Titolare del trattamento</w:t>
      </w:r>
      <w:r w:rsidRPr="00041EFC">
        <w:rPr>
          <w:rFonts w:ascii="Arial" w:hAnsi="Arial" w:cs="Arial"/>
          <w:bCs/>
          <w:sz w:val="20"/>
        </w:rPr>
        <w:t>”)</w:t>
      </w:r>
      <w:r w:rsidR="00041EFC" w:rsidRPr="00041EFC">
        <w:rPr>
          <w:rFonts w:ascii="Arial" w:hAnsi="Arial" w:cs="Arial"/>
          <w:bCs/>
          <w:sz w:val="20"/>
        </w:rPr>
        <w:t>: __________________________________________________________________</w:t>
      </w:r>
      <w:r w:rsidR="00284C04">
        <w:rPr>
          <w:rFonts w:ascii="Arial" w:hAnsi="Arial" w:cs="Arial"/>
          <w:bCs/>
          <w:sz w:val="20"/>
        </w:rPr>
        <w:t>___________</w:t>
      </w:r>
    </w:p>
    <w:p w:rsidR="006C5F67" w:rsidRDefault="006C5F67">
      <w:pPr>
        <w:jc w:val="both"/>
        <w:rPr>
          <w:rFonts w:ascii="Arial" w:hAnsi="Arial" w:cs="Arial"/>
          <w:b/>
          <w:bCs/>
          <w:sz w:val="20"/>
        </w:rPr>
      </w:pPr>
    </w:p>
    <w:p w:rsidR="006C5F67" w:rsidRDefault="006C5F67">
      <w:pPr>
        <w:jc w:val="both"/>
        <w:rPr>
          <w:rFonts w:ascii="Arial" w:hAnsi="Arial" w:cs="Arial"/>
          <w:b/>
          <w:bCs/>
          <w:sz w:val="20"/>
        </w:rPr>
      </w:pPr>
    </w:p>
    <w:p w:rsidR="00514108" w:rsidRDefault="00514108">
      <w:pPr>
        <w:jc w:val="both"/>
        <w:rPr>
          <w:rFonts w:ascii="Arial" w:hAnsi="Arial" w:cs="Arial"/>
          <w:b/>
          <w:bCs/>
          <w:sz w:val="20"/>
        </w:rPr>
      </w:pPr>
    </w:p>
    <w:p w:rsidR="00514108" w:rsidRDefault="00514108">
      <w:pPr>
        <w:jc w:val="both"/>
        <w:rPr>
          <w:rFonts w:ascii="Arial" w:hAnsi="Arial" w:cs="Arial"/>
          <w:b/>
          <w:bCs/>
          <w:sz w:val="20"/>
        </w:rPr>
      </w:pPr>
    </w:p>
    <w:p w:rsidR="00514108" w:rsidRDefault="00514108">
      <w:pPr>
        <w:jc w:val="both"/>
        <w:rPr>
          <w:rFonts w:ascii="Arial" w:hAnsi="Arial" w:cs="Arial"/>
          <w:b/>
          <w:bCs/>
          <w:sz w:val="20"/>
        </w:rPr>
      </w:pPr>
    </w:p>
    <w:p w:rsidR="00514108" w:rsidRDefault="00514108">
      <w:pPr>
        <w:jc w:val="both"/>
        <w:rPr>
          <w:rFonts w:ascii="Arial" w:hAnsi="Arial" w:cs="Arial"/>
          <w:b/>
          <w:bCs/>
          <w:sz w:val="20"/>
        </w:rPr>
      </w:pPr>
    </w:p>
    <w:p w:rsidR="00514108" w:rsidRDefault="00514108">
      <w:pPr>
        <w:jc w:val="both"/>
        <w:rPr>
          <w:rFonts w:ascii="Arial" w:hAnsi="Arial" w:cs="Arial"/>
          <w:b/>
          <w:bCs/>
          <w:sz w:val="20"/>
        </w:rPr>
      </w:pPr>
    </w:p>
    <w:p w:rsidR="00514108" w:rsidRDefault="00514108">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593FCA" w:rsidRDefault="00593FCA">
      <w:pPr>
        <w:jc w:val="both"/>
        <w:rPr>
          <w:rFonts w:ascii="Arial" w:hAnsi="Arial" w:cs="Arial"/>
          <w:b/>
          <w:bCs/>
          <w:sz w:val="20"/>
        </w:rPr>
      </w:pPr>
    </w:p>
    <w:p w:rsidR="00D15148" w:rsidRDefault="00D15148">
      <w:pPr>
        <w:jc w:val="both"/>
        <w:rPr>
          <w:rFonts w:ascii="Arial" w:hAnsi="Arial" w:cs="Arial"/>
          <w:b/>
          <w:bCs/>
          <w:sz w:val="20"/>
          <w:highlight w:val="yellow"/>
        </w:rPr>
      </w:pPr>
    </w:p>
    <w:p w:rsidR="00D15148" w:rsidRDefault="00D15148">
      <w:pPr>
        <w:jc w:val="both"/>
        <w:rPr>
          <w:rFonts w:ascii="Arial" w:hAnsi="Arial" w:cs="Arial"/>
          <w:b/>
          <w:bCs/>
          <w:sz w:val="20"/>
          <w:highlight w:val="yellow"/>
        </w:rPr>
      </w:pPr>
    </w:p>
    <w:p w:rsidR="006C5F67" w:rsidRPr="006B4838" w:rsidRDefault="00253EE7">
      <w:pPr>
        <w:jc w:val="both"/>
      </w:pPr>
      <w:r w:rsidRPr="006B4838">
        <w:rPr>
          <w:rFonts w:ascii="Arial" w:hAnsi="Arial" w:cs="Arial"/>
          <w:b/>
          <w:bCs/>
          <w:sz w:val="20"/>
        </w:rPr>
        <w:t xml:space="preserve">ALLEGATO 3 Misure di sicurezza </w:t>
      </w:r>
      <w:r w:rsidR="00826C6B" w:rsidRPr="006B4838">
        <w:rPr>
          <w:rFonts w:ascii="Arial" w:hAnsi="Arial" w:cs="Arial"/>
          <w:b/>
          <w:bCs/>
          <w:sz w:val="20"/>
        </w:rPr>
        <w:t xml:space="preserve">tecniche </w:t>
      </w:r>
      <w:r w:rsidR="006C5F67" w:rsidRPr="006B4838">
        <w:rPr>
          <w:rFonts w:ascii="Arial" w:hAnsi="Arial" w:cs="Arial"/>
          <w:b/>
          <w:bCs/>
          <w:color w:val="00000A"/>
          <w:sz w:val="20"/>
          <w:lang w:eastAsia="en-US"/>
        </w:rPr>
        <w:t xml:space="preserve">per Responsabili del trattamento che facciano accesso ai sistemi informativi e ai dispositivi </w:t>
      </w:r>
      <w:r w:rsidR="00F048E5" w:rsidRPr="006B4838">
        <w:rPr>
          <w:rFonts w:ascii="Arial" w:hAnsi="Arial" w:cs="Arial"/>
          <w:b/>
          <w:bCs/>
          <w:color w:val="00000A"/>
          <w:sz w:val="20"/>
          <w:lang w:eastAsia="en-US"/>
        </w:rPr>
        <w:t>della Az</w:t>
      </w:r>
      <w:r w:rsidR="002003BA" w:rsidRPr="006B4838">
        <w:rPr>
          <w:rFonts w:ascii="Arial" w:hAnsi="Arial" w:cs="Arial"/>
          <w:b/>
          <w:bCs/>
          <w:color w:val="00000A"/>
          <w:sz w:val="20"/>
          <w:lang w:eastAsia="en-US"/>
        </w:rPr>
        <w:t>ienda Ospedaliero-Universitaria</w:t>
      </w:r>
      <w:r w:rsidR="00F048E5" w:rsidRPr="006B4838">
        <w:rPr>
          <w:rFonts w:ascii="Arial" w:hAnsi="Arial" w:cs="Arial"/>
          <w:b/>
          <w:bCs/>
          <w:color w:val="00000A"/>
          <w:sz w:val="20"/>
          <w:lang w:eastAsia="en-US"/>
        </w:rPr>
        <w:t xml:space="preserve"> di </w:t>
      </w:r>
      <w:proofErr w:type="spellStart"/>
      <w:r w:rsidR="00F048E5" w:rsidRPr="006B4838">
        <w:rPr>
          <w:rFonts w:ascii="Arial" w:hAnsi="Arial" w:cs="Arial"/>
          <w:b/>
          <w:bCs/>
          <w:color w:val="00000A"/>
          <w:sz w:val="20"/>
          <w:lang w:eastAsia="en-US"/>
        </w:rPr>
        <w:t>Modena</w:t>
      </w:r>
      <w:r w:rsidR="002003BA" w:rsidRPr="006B4838">
        <w:rPr>
          <w:rFonts w:ascii="Arial" w:hAnsi="Arial" w:cs="Arial"/>
          <w:b/>
          <w:bCs/>
          <w:color w:val="00000A"/>
          <w:sz w:val="20"/>
          <w:lang w:eastAsia="en-US"/>
        </w:rPr>
        <w:t>b</w:t>
      </w:r>
      <w:proofErr w:type="spellEnd"/>
      <w:r w:rsidR="002003BA" w:rsidRPr="006B4838">
        <w:rPr>
          <w:rFonts w:ascii="Arial" w:hAnsi="Arial" w:cs="Arial"/>
          <w:b/>
          <w:bCs/>
          <w:color w:val="00000A"/>
          <w:sz w:val="20"/>
          <w:lang w:eastAsia="en-US"/>
        </w:rPr>
        <w:t xml:space="preserve"> (AOU)</w:t>
      </w:r>
    </w:p>
    <w:p w:rsidR="006C5F67" w:rsidRPr="006B4838" w:rsidRDefault="006C5F67">
      <w:pPr>
        <w:jc w:val="both"/>
        <w:rPr>
          <w:rFonts w:ascii="Arial" w:hAnsi="Arial" w:cs="Arial"/>
          <w:b/>
          <w:bCs/>
          <w:color w:val="00000A"/>
          <w:sz w:val="20"/>
          <w:lang w:eastAsia="en-US"/>
        </w:rPr>
      </w:pPr>
    </w:p>
    <w:p w:rsidR="006C5F67" w:rsidRPr="006B4838" w:rsidRDefault="006C5F67">
      <w:pPr>
        <w:jc w:val="both"/>
      </w:pPr>
      <w:r w:rsidRPr="006B4838">
        <w:rPr>
          <w:rFonts w:ascii="Arial" w:hAnsi="Arial" w:cs="Arial"/>
          <w:sz w:val="20"/>
        </w:rPr>
        <w:t>Definizioni/acronimi:</w:t>
      </w:r>
    </w:p>
    <w:p w:rsidR="006C5F67" w:rsidRPr="006B4838" w:rsidRDefault="002003BA">
      <w:pPr>
        <w:pStyle w:val="Paragrafoelenco1"/>
        <w:numPr>
          <w:ilvl w:val="0"/>
          <w:numId w:val="12"/>
        </w:numPr>
        <w:jc w:val="both"/>
      </w:pPr>
      <w:r w:rsidRPr="006B4838">
        <w:rPr>
          <w:rFonts w:ascii="Arial" w:hAnsi="Arial" w:cs="Arial"/>
          <w:sz w:val="20"/>
        </w:rPr>
        <w:t>AOU</w:t>
      </w:r>
      <w:r w:rsidR="006C5F67" w:rsidRPr="006B4838">
        <w:rPr>
          <w:rFonts w:ascii="Arial" w:hAnsi="Arial" w:cs="Arial"/>
          <w:sz w:val="20"/>
        </w:rPr>
        <w:t xml:space="preserve">: </w:t>
      </w:r>
      <w:r w:rsidR="00F048E5" w:rsidRPr="006B4838">
        <w:rPr>
          <w:rFonts w:ascii="Arial" w:hAnsi="Arial" w:cs="Arial"/>
          <w:sz w:val="20"/>
        </w:rPr>
        <w:t xml:space="preserve">Azienda </w:t>
      </w:r>
      <w:r w:rsidRPr="006B4838">
        <w:rPr>
          <w:rFonts w:ascii="Arial" w:hAnsi="Arial" w:cs="Arial"/>
          <w:sz w:val="20"/>
        </w:rPr>
        <w:t>Ospedaliero-Universitaria</w:t>
      </w:r>
      <w:r w:rsidR="00F048E5" w:rsidRPr="006B4838">
        <w:rPr>
          <w:rFonts w:ascii="Arial" w:hAnsi="Arial" w:cs="Arial"/>
          <w:sz w:val="20"/>
        </w:rPr>
        <w:t xml:space="preserve"> di Modena</w:t>
      </w:r>
      <w:r w:rsidR="006C5F67" w:rsidRPr="006B4838">
        <w:rPr>
          <w:rFonts w:ascii="Arial" w:hAnsi="Arial" w:cs="Arial"/>
          <w:sz w:val="20"/>
        </w:rPr>
        <w:t>/Titolare del trattamento</w:t>
      </w:r>
    </w:p>
    <w:p w:rsidR="006C5F67" w:rsidRPr="006B4838" w:rsidRDefault="00826C6B">
      <w:pPr>
        <w:pStyle w:val="Paragrafoelenco1"/>
        <w:numPr>
          <w:ilvl w:val="0"/>
          <w:numId w:val="12"/>
        </w:numPr>
        <w:jc w:val="both"/>
      </w:pPr>
      <w:r w:rsidRPr="006B4838">
        <w:rPr>
          <w:rFonts w:ascii="Arial" w:hAnsi="Arial" w:cs="Arial"/>
          <w:sz w:val="20"/>
        </w:rPr>
        <w:t>R</w:t>
      </w:r>
      <w:r w:rsidR="006C5F67" w:rsidRPr="006B4838">
        <w:rPr>
          <w:rFonts w:ascii="Arial" w:hAnsi="Arial" w:cs="Arial"/>
          <w:sz w:val="20"/>
        </w:rPr>
        <w:t xml:space="preserve">T: Responsabile </w:t>
      </w:r>
      <w:r w:rsidRPr="006B4838">
        <w:rPr>
          <w:rFonts w:ascii="Arial" w:hAnsi="Arial" w:cs="Arial"/>
          <w:sz w:val="20"/>
        </w:rPr>
        <w:t xml:space="preserve">del </w:t>
      </w:r>
      <w:r w:rsidR="006C5F67" w:rsidRPr="006B4838">
        <w:rPr>
          <w:rFonts w:ascii="Arial" w:hAnsi="Arial" w:cs="Arial"/>
          <w:sz w:val="20"/>
        </w:rPr>
        <w:t>Trattamento</w:t>
      </w:r>
    </w:p>
    <w:p w:rsidR="006B4838" w:rsidRDefault="006B4838" w:rsidP="006B4838">
      <w:pPr>
        <w:pStyle w:val="Paragrafoelenco1"/>
        <w:numPr>
          <w:ilvl w:val="0"/>
          <w:numId w:val="12"/>
        </w:numPr>
        <w:jc w:val="both"/>
      </w:pPr>
      <w:r>
        <w:rPr>
          <w:rFonts w:ascii="Arial" w:hAnsi="Arial" w:cs="Arial"/>
          <w:sz w:val="20"/>
        </w:rPr>
        <w:t>ICT: Information e Communication Technology</w:t>
      </w:r>
    </w:p>
    <w:p w:rsidR="00E12724" w:rsidRPr="006B4838" w:rsidRDefault="00E12724" w:rsidP="00E12724">
      <w:pPr>
        <w:pStyle w:val="Paragrafoelenco1"/>
        <w:numPr>
          <w:ilvl w:val="0"/>
          <w:numId w:val="12"/>
        </w:numPr>
        <w:jc w:val="both"/>
      </w:pPr>
      <w:r w:rsidRPr="006B4838">
        <w:rPr>
          <w:rFonts w:ascii="Arial" w:hAnsi="Arial" w:cs="Arial"/>
          <w:sz w:val="20"/>
        </w:rPr>
        <w:t>S.U.I.C</w:t>
      </w:r>
      <w:r w:rsidR="00163E37">
        <w:rPr>
          <w:rFonts w:ascii="Arial" w:hAnsi="Arial" w:cs="Arial"/>
          <w:sz w:val="20"/>
        </w:rPr>
        <w:t>.:</w:t>
      </w:r>
      <w:r w:rsidRPr="006B4838">
        <w:rPr>
          <w:rFonts w:ascii="Arial" w:hAnsi="Arial" w:cs="Arial"/>
          <w:sz w:val="20"/>
        </w:rPr>
        <w:t xml:space="preserve"> Servizio Unico Ingegneria Clinica</w:t>
      </w:r>
    </w:p>
    <w:p w:rsidR="006C5F67" w:rsidRDefault="006C5F67">
      <w:pPr>
        <w:jc w:val="both"/>
        <w:rPr>
          <w:rFonts w:ascii="Arial" w:hAnsi="Arial" w:cs="Arial"/>
        </w:rPr>
      </w:pPr>
    </w:p>
    <w:p w:rsidR="006C5F67" w:rsidRDefault="006C5F67">
      <w:pPr>
        <w:pStyle w:val="Titolo1"/>
        <w:jc w:val="both"/>
      </w:pPr>
      <w:r>
        <w:rPr>
          <w:smallCaps/>
          <w:szCs w:val="20"/>
        </w:rPr>
        <w:t>Introduzione</w:t>
      </w:r>
    </w:p>
    <w:p w:rsidR="006C5F67" w:rsidRDefault="006C5F67">
      <w:pPr>
        <w:jc w:val="both"/>
      </w:pPr>
      <w:r>
        <w:rPr>
          <w:rFonts w:ascii="Arial" w:hAnsi="Arial" w:cs="Arial"/>
          <w:sz w:val="20"/>
        </w:rPr>
        <w:t>Il presente documento descrive le misure tecniche e organizzative specifiche che l’</w:t>
      </w:r>
      <w:r w:rsidR="00F048E5">
        <w:rPr>
          <w:rFonts w:ascii="Arial" w:hAnsi="Arial" w:cs="Arial"/>
          <w:sz w:val="20"/>
        </w:rPr>
        <w:t>Azienda</w:t>
      </w:r>
      <w:r w:rsidR="002003BA">
        <w:rPr>
          <w:rFonts w:ascii="Arial" w:hAnsi="Arial" w:cs="Arial"/>
          <w:sz w:val="20"/>
        </w:rPr>
        <w:t xml:space="preserve"> </w:t>
      </w:r>
      <w:proofErr w:type="spellStart"/>
      <w:r w:rsidR="002003BA">
        <w:rPr>
          <w:rFonts w:ascii="Arial" w:hAnsi="Arial" w:cs="Arial"/>
          <w:sz w:val="20"/>
        </w:rPr>
        <w:t>Ospedeliero</w:t>
      </w:r>
      <w:proofErr w:type="spellEnd"/>
      <w:r w:rsidR="002003BA">
        <w:rPr>
          <w:rFonts w:ascii="Arial" w:hAnsi="Arial" w:cs="Arial"/>
          <w:sz w:val="20"/>
        </w:rPr>
        <w:t>-Universitaria</w:t>
      </w:r>
      <w:r w:rsidR="00F048E5">
        <w:rPr>
          <w:rFonts w:ascii="Arial" w:hAnsi="Arial" w:cs="Arial"/>
          <w:sz w:val="20"/>
        </w:rPr>
        <w:t xml:space="preserve"> di Modena</w:t>
      </w:r>
      <w:r>
        <w:rPr>
          <w:rFonts w:ascii="Arial" w:hAnsi="Arial" w:cs="Arial"/>
          <w:sz w:val="20"/>
        </w:rPr>
        <w:t xml:space="preserve"> (</w:t>
      </w:r>
      <w:r w:rsidR="002003BA">
        <w:rPr>
          <w:rFonts w:ascii="Arial" w:hAnsi="Arial" w:cs="Arial"/>
          <w:sz w:val="20"/>
        </w:rPr>
        <w:t>di seguito “AOU</w:t>
      </w:r>
      <w:r w:rsidR="00E12724">
        <w:rPr>
          <w:rFonts w:ascii="Arial" w:hAnsi="Arial" w:cs="Arial"/>
          <w:sz w:val="20"/>
        </w:rPr>
        <w:t>”</w:t>
      </w:r>
      <w:r>
        <w:rPr>
          <w:rFonts w:ascii="Arial" w:hAnsi="Arial" w:cs="Arial"/>
          <w:sz w:val="20"/>
        </w:rPr>
        <w:t xml:space="preserve">) richiede a soggetti che, a seguito di </w:t>
      </w:r>
      <w:r w:rsidR="008E29CE">
        <w:rPr>
          <w:rFonts w:ascii="Arial" w:hAnsi="Arial" w:cs="Arial"/>
          <w:sz w:val="20"/>
        </w:rPr>
        <w:t>accordo</w:t>
      </w:r>
      <w:r>
        <w:rPr>
          <w:rFonts w:ascii="Arial" w:hAnsi="Arial" w:cs="Arial"/>
          <w:sz w:val="20"/>
        </w:rPr>
        <w:t xml:space="preserve"> di designazione a Responsabile (Esterno) al Trattamento Dati (</w:t>
      </w:r>
      <w:r w:rsidR="00826C6B">
        <w:rPr>
          <w:rFonts w:ascii="Arial" w:hAnsi="Arial" w:cs="Arial"/>
          <w:sz w:val="20"/>
        </w:rPr>
        <w:t>RT</w:t>
      </w:r>
      <w:r>
        <w:rPr>
          <w:rFonts w:ascii="Arial" w:hAnsi="Arial" w:cs="Arial"/>
          <w:sz w:val="20"/>
        </w:rPr>
        <w:t xml:space="preserve">), siano abilitati all’accesso ai sistemi informativi di </w:t>
      </w:r>
      <w:r w:rsidR="002003BA">
        <w:rPr>
          <w:rFonts w:ascii="Arial" w:hAnsi="Arial" w:cs="Arial"/>
          <w:sz w:val="20"/>
        </w:rPr>
        <w:t>AOU</w:t>
      </w:r>
      <w:r>
        <w:rPr>
          <w:rFonts w:ascii="Arial" w:hAnsi="Arial" w:cs="Arial"/>
          <w:sz w:val="20"/>
        </w:rPr>
        <w:t>.</w:t>
      </w:r>
    </w:p>
    <w:p w:rsidR="006C5F67" w:rsidRDefault="006C5F67">
      <w:pPr>
        <w:jc w:val="both"/>
      </w:pPr>
      <w:r>
        <w:rPr>
          <w:rFonts w:ascii="Arial" w:hAnsi="Arial" w:cs="Arial"/>
          <w:sz w:val="20"/>
        </w:rPr>
        <w:t>Le misure descritte nel presente documento sono da intendersi integrative rispetto a quanto previsto dalle normative vigenti in merito a trattamento dati personali e tutela del patrimonio, che rimangono pertanto il riferimento normativo principale a cui attenersi.</w:t>
      </w:r>
    </w:p>
    <w:p w:rsidR="006C5F67" w:rsidRDefault="006C5F67">
      <w:pPr>
        <w:jc w:val="both"/>
        <w:rPr>
          <w:rFonts w:ascii="Arial" w:hAnsi="Arial" w:cs="Arial"/>
          <w:sz w:val="20"/>
        </w:rPr>
      </w:pPr>
    </w:p>
    <w:p w:rsidR="006C5F67" w:rsidRDefault="006C5F67" w:rsidP="002003BA">
      <w:pPr>
        <w:pStyle w:val="Titolo2"/>
        <w:numPr>
          <w:ilvl w:val="0"/>
          <w:numId w:val="0"/>
        </w:numPr>
        <w:jc w:val="both"/>
      </w:pPr>
      <w:r>
        <w:rPr>
          <w:szCs w:val="20"/>
        </w:rPr>
        <w:t>Principi Generali</w:t>
      </w:r>
    </w:p>
    <w:p w:rsidR="006C5F67" w:rsidRDefault="006C5F67">
      <w:pPr>
        <w:jc w:val="both"/>
      </w:pPr>
      <w:r>
        <w:rPr>
          <w:rFonts w:ascii="Arial" w:hAnsi="Arial" w:cs="Arial"/>
          <w:sz w:val="20"/>
        </w:rPr>
        <w:t xml:space="preserve">In merito al trattamento dei </w:t>
      </w:r>
      <w:r>
        <w:rPr>
          <w:rFonts w:ascii="Arial" w:hAnsi="Arial" w:cs="Arial"/>
          <w:b/>
          <w:sz w:val="20"/>
        </w:rPr>
        <w:t>dati personali</w:t>
      </w:r>
      <w:r>
        <w:rPr>
          <w:rFonts w:ascii="Arial" w:hAnsi="Arial" w:cs="Arial"/>
          <w:sz w:val="20"/>
        </w:rPr>
        <w:t xml:space="preserve">, il </w:t>
      </w:r>
      <w:r w:rsidR="00826C6B">
        <w:rPr>
          <w:rFonts w:ascii="Arial" w:hAnsi="Arial" w:cs="Arial"/>
          <w:sz w:val="20"/>
        </w:rPr>
        <w:t>RT</w:t>
      </w:r>
      <w:r>
        <w:rPr>
          <w:rFonts w:ascii="Arial" w:hAnsi="Arial" w:cs="Arial"/>
          <w:sz w:val="20"/>
        </w:rPr>
        <w:t xml:space="preserve"> si impegna ad una condotta orientata alla riservatezza, alla pertinenza e non eccedenza nel trattamento dati, adottando ovunque possibile metodologie e soluzioni tecniche che privilegino il trattamento di dati con formati non riconducibili all’interessato (es. anonimizzati, </w:t>
      </w:r>
      <w:proofErr w:type="spellStart"/>
      <w:r>
        <w:rPr>
          <w:rFonts w:ascii="Arial" w:hAnsi="Arial" w:cs="Arial"/>
          <w:sz w:val="20"/>
        </w:rPr>
        <w:t>pseudononimizzati</w:t>
      </w:r>
      <w:proofErr w:type="spellEnd"/>
      <w:r>
        <w:rPr>
          <w:rFonts w:ascii="Arial" w:hAnsi="Arial" w:cs="Arial"/>
          <w:sz w:val="20"/>
        </w:rPr>
        <w:t>, ecc.).</w:t>
      </w:r>
    </w:p>
    <w:p w:rsidR="006C5F67" w:rsidRDefault="006C5F67">
      <w:pPr>
        <w:jc w:val="both"/>
      </w:pPr>
      <w:r>
        <w:rPr>
          <w:rFonts w:ascii="Arial" w:hAnsi="Arial" w:cs="Arial"/>
          <w:sz w:val="20"/>
        </w:rPr>
        <w:t xml:space="preserve">In merito al trattamento di </w:t>
      </w:r>
      <w:r>
        <w:rPr>
          <w:rFonts w:ascii="Arial" w:hAnsi="Arial" w:cs="Arial"/>
          <w:b/>
          <w:sz w:val="20"/>
        </w:rPr>
        <w:t>dati non personali</w:t>
      </w:r>
      <w:r>
        <w:rPr>
          <w:rFonts w:ascii="Arial" w:hAnsi="Arial" w:cs="Arial"/>
          <w:sz w:val="20"/>
        </w:rPr>
        <w:t xml:space="preserve">, ma che costituiscono patrimonio aziendale, il </w:t>
      </w:r>
      <w:r w:rsidR="00826C6B">
        <w:rPr>
          <w:rFonts w:ascii="Arial" w:hAnsi="Arial" w:cs="Arial"/>
          <w:sz w:val="20"/>
        </w:rPr>
        <w:t>RT</w:t>
      </w:r>
      <w:r>
        <w:rPr>
          <w:rFonts w:ascii="Arial" w:hAnsi="Arial" w:cs="Arial"/>
          <w:sz w:val="20"/>
        </w:rPr>
        <w:t xml:space="preserve"> si impegna ad una condotta rispettosa della proprietà del dato, consapevole del fatto che </w:t>
      </w:r>
      <w:r>
        <w:rPr>
          <w:rFonts w:ascii="Arial" w:hAnsi="Arial" w:cs="Arial"/>
          <w:b/>
          <w:sz w:val="20"/>
        </w:rPr>
        <w:t>l’uso per altre finalità,</w:t>
      </w:r>
      <w:r>
        <w:rPr>
          <w:rFonts w:ascii="Arial" w:hAnsi="Arial" w:cs="Arial"/>
          <w:sz w:val="20"/>
        </w:rPr>
        <w:t xml:space="preserve"> la diffusione o la trasmissione a terzi di tali dati possono costituire illecito penale, pertanto perseguibile, e che l’alterazione di dati può costituire danno per l’azienda.   </w:t>
      </w:r>
    </w:p>
    <w:p w:rsidR="006C5F67" w:rsidRDefault="006C5F67">
      <w:pPr>
        <w:jc w:val="both"/>
        <w:rPr>
          <w:rFonts w:ascii="Arial" w:hAnsi="Arial" w:cs="Arial"/>
          <w:sz w:val="20"/>
        </w:rPr>
      </w:pPr>
    </w:p>
    <w:p w:rsidR="006C5F67" w:rsidRDefault="006C5F67" w:rsidP="002003BA">
      <w:pPr>
        <w:pStyle w:val="Titolo2"/>
        <w:numPr>
          <w:ilvl w:val="0"/>
          <w:numId w:val="0"/>
        </w:numPr>
        <w:jc w:val="both"/>
      </w:pPr>
      <w:r>
        <w:rPr>
          <w:szCs w:val="20"/>
        </w:rPr>
        <w:t xml:space="preserve">Operatori del </w:t>
      </w:r>
      <w:r w:rsidR="00826C6B">
        <w:rPr>
          <w:szCs w:val="20"/>
        </w:rPr>
        <w:t>RT</w:t>
      </w:r>
    </w:p>
    <w:p w:rsidR="006C5F67" w:rsidRDefault="006C5F67">
      <w:p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si impegna a informare delle presenti misure e delle normative applicabili tutti gli operatori che siano coinvolti nel trattamento dati (con qualsiasi tipo di rapporto). </w:t>
      </w:r>
    </w:p>
    <w:p w:rsidR="006C5F67" w:rsidRDefault="006C5F67">
      <w:p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si impegna a censire tutti gli operatori coinvolti nel trattamento e, su richiesta, a fornire l’elenco con descrizione dei ruoli ad </w:t>
      </w:r>
      <w:r w:rsidR="002003BA">
        <w:rPr>
          <w:rFonts w:ascii="Arial" w:hAnsi="Arial" w:cs="Arial"/>
          <w:sz w:val="20"/>
        </w:rPr>
        <w:t>AOU</w:t>
      </w:r>
      <w:r>
        <w:rPr>
          <w:rFonts w:ascii="Arial" w:hAnsi="Arial" w:cs="Arial"/>
          <w:sz w:val="20"/>
        </w:rPr>
        <w:t>.</w:t>
      </w:r>
    </w:p>
    <w:p w:rsidR="006C5F67" w:rsidRDefault="006C5F67">
      <w:pPr>
        <w:jc w:val="both"/>
      </w:pPr>
      <w:r>
        <w:rPr>
          <w:rFonts w:ascii="Arial" w:hAnsi="Arial" w:cs="Arial"/>
          <w:sz w:val="20"/>
        </w:rPr>
        <w:t xml:space="preserve">Qualora il </w:t>
      </w:r>
      <w:r w:rsidR="00826C6B">
        <w:rPr>
          <w:rFonts w:ascii="Arial" w:hAnsi="Arial" w:cs="Arial"/>
          <w:sz w:val="20"/>
        </w:rPr>
        <w:t>RT</w:t>
      </w:r>
      <w:r>
        <w:rPr>
          <w:rFonts w:ascii="Arial" w:hAnsi="Arial" w:cs="Arial"/>
          <w:sz w:val="20"/>
        </w:rPr>
        <w:t xml:space="preserve">, nell’ambito del trattamento, si avvalesse di credenziali con privilegi di amministrazione di sistema, è tenuto alla tenuta di un registro di tali operatori. Il </w:t>
      </w:r>
      <w:r w:rsidR="00826C6B">
        <w:rPr>
          <w:rFonts w:ascii="Arial" w:hAnsi="Arial" w:cs="Arial"/>
          <w:sz w:val="20"/>
        </w:rPr>
        <w:t>RT</w:t>
      </w:r>
      <w:r>
        <w:rPr>
          <w:rFonts w:ascii="Arial" w:hAnsi="Arial" w:cs="Arial"/>
          <w:sz w:val="20"/>
        </w:rPr>
        <w:t xml:space="preserve"> si impegna, a fornire l’elenco con descrizione dei ruoli ad </w:t>
      </w:r>
      <w:r w:rsidR="002003BA">
        <w:rPr>
          <w:rFonts w:ascii="Arial" w:hAnsi="Arial" w:cs="Arial"/>
          <w:sz w:val="20"/>
        </w:rPr>
        <w:t>AOU</w:t>
      </w:r>
      <w:r>
        <w:rPr>
          <w:rFonts w:ascii="Arial" w:hAnsi="Arial" w:cs="Arial"/>
          <w:sz w:val="20"/>
        </w:rPr>
        <w:t>.</w:t>
      </w:r>
    </w:p>
    <w:p w:rsidR="006C5F67" w:rsidRDefault="006C5F67">
      <w:p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deve definire formalmente un regolamento sull’utilizzo degli strumenti ICT oggetto del trattamento di dati di </w:t>
      </w:r>
      <w:r w:rsidR="002003BA">
        <w:rPr>
          <w:rFonts w:ascii="Arial" w:hAnsi="Arial" w:cs="Arial"/>
          <w:sz w:val="20"/>
        </w:rPr>
        <w:t>AOU</w:t>
      </w:r>
      <w:r>
        <w:rPr>
          <w:rFonts w:ascii="Arial" w:hAnsi="Arial" w:cs="Arial"/>
          <w:sz w:val="20"/>
        </w:rPr>
        <w:t xml:space="preserve">. Tale regolamento deve essere conforme alla normativa vigente e garantire le misure minime organizzative atte a tutelare il dato di </w:t>
      </w:r>
      <w:r w:rsidR="007C3CBC">
        <w:rPr>
          <w:rFonts w:ascii="Arial" w:hAnsi="Arial" w:cs="Arial"/>
          <w:sz w:val="20"/>
        </w:rPr>
        <w:t>AOU</w:t>
      </w:r>
      <w:r>
        <w:rPr>
          <w:rFonts w:ascii="Arial" w:hAnsi="Arial" w:cs="Arial"/>
          <w:sz w:val="20"/>
        </w:rPr>
        <w:t xml:space="preserve">. Tale regolamento deve essere, su richiesta, fornito ad </w:t>
      </w:r>
      <w:r w:rsidR="002003BA">
        <w:rPr>
          <w:rFonts w:ascii="Arial" w:hAnsi="Arial" w:cs="Arial"/>
          <w:sz w:val="20"/>
        </w:rPr>
        <w:t>AOU</w:t>
      </w:r>
      <w:r>
        <w:rPr>
          <w:rFonts w:ascii="Arial" w:hAnsi="Arial" w:cs="Arial"/>
          <w:sz w:val="20"/>
        </w:rPr>
        <w:t>.</w:t>
      </w:r>
    </w:p>
    <w:p w:rsidR="006C5F67" w:rsidRDefault="006C5F67">
      <w:pPr>
        <w:jc w:val="both"/>
        <w:rPr>
          <w:rFonts w:ascii="Arial" w:hAnsi="Arial" w:cs="Arial"/>
          <w:sz w:val="20"/>
        </w:rPr>
      </w:pPr>
    </w:p>
    <w:p w:rsidR="006C5F67" w:rsidRDefault="006C5F67">
      <w:pPr>
        <w:jc w:val="both"/>
        <w:rPr>
          <w:rFonts w:ascii="Arial" w:hAnsi="Arial" w:cs="Arial"/>
          <w:sz w:val="20"/>
        </w:rPr>
      </w:pPr>
    </w:p>
    <w:p w:rsidR="002003BA" w:rsidRDefault="006C5F67" w:rsidP="002003BA">
      <w:pPr>
        <w:pStyle w:val="Titolo1"/>
        <w:jc w:val="both"/>
        <w:rPr>
          <w:smallCaps/>
          <w:szCs w:val="20"/>
        </w:rPr>
      </w:pPr>
      <w:r>
        <w:rPr>
          <w:smallCaps/>
          <w:szCs w:val="20"/>
        </w:rPr>
        <w:t>Servizi di Assistenza, Manutenzione, Supporto, Collaborazione, Erogazione di Servizi per Conto, che</w:t>
      </w:r>
      <w:r w:rsidR="002003BA">
        <w:rPr>
          <w:smallCaps/>
          <w:szCs w:val="20"/>
        </w:rPr>
        <w:t xml:space="preserve"> </w:t>
      </w:r>
    </w:p>
    <w:p w:rsidR="006C5F67" w:rsidRDefault="006C5F67" w:rsidP="002003BA">
      <w:pPr>
        <w:pStyle w:val="Titolo1"/>
        <w:numPr>
          <w:ilvl w:val="0"/>
          <w:numId w:val="0"/>
        </w:numPr>
        <w:jc w:val="both"/>
        <w:rPr>
          <w:smallCaps/>
          <w:szCs w:val="20"/>
        </w:rPr>
      </w:pPr>
      <w:r>
        <w:rPr>
          <w:smallCaps/>
          <w:szCs w:val="20"/>
        </w:rPr>
        <w:t xml:space="preserve">prevedano accesso ai sistemi di </w:t>
      </w:r>
      <w:r w:rsidR="002003BA">
        <w:rPr>
          <w:smallCaps/>
          <w:szCs w:val="20"/>
        </w:rPr>
        <w:t>AOU</w:t>
      </w:r>
    </w:p>
    <w:p w:rsidR="002003BA" w:rsidRPr="002003BA" w:rsidRDefault="002003BA" w:rsidP="002003BA"/>
    <w:p w:rsidR="006C5F67" w:rsidRDefault="006C5F67">
      <w:pPr>
        <w:jc w:val="both"/>
      </w:pPr>
      <w:r>
        <w:rPr>
          <w:rFonts w:ascii="Arial" w:hAnsi="Arial" w:cs="Arial"/>
          <w:sz w:val="20"/>
        </w:rPr>
        <w:t xml:space="preserve">Quanto descritto nella presente sezione si applica a </w:t>
      </w:r>
      <w:r w:rsidR="00826C6B">
        <w:rPr>
          <w:rFonts w:ascii="Arial" w:hAnsi="Arial" w:cs="Arial"/>
          <w:sz w:val="20"/>
        </w:rPr>
        <w:t>RT</w:t>
      </w:r>
      <w:r>
        <w:rPr>
          <w:rFonts w:ascii="Arial" w:hAnsi="Arial" w:cs="Arial"/>
          <w:sz w:val="20"/>
        </w:rPr>
        <w:t xml:space="preserve"> il cui rapporto con </w:t>
      </w:r>
      <w:r w:rsidR="00656BA8">
        <w:rPr>
          <w:rFonts w:ascii="Arial" w:hAnsi="Arial" w:cs="Arial"/>
          <w:sz w:val="20"/>
        </w:rPr>
        <w:t>AOU</w:t>
      </w:r>
      <w:r>
        <w:rPr>
          <w:rFonts w:ascii="Arial" w:hAnsi="Arial" w:cs="Arial"/>
          <w:sz w:val="20"/>
        </w:rPr>
        <w:t xml:space="preserve"> preveda l’accesso ai sistemi informativi per l’erogazione di servizi di assistenza, manutenzione, supporto, collaborazione e erogazione per conto, di qualsiasi di tipo.</w:t>
      </w:r>
    </w:p>
    <w:p w:rsidR="006C5F67" w:rsidRDefault="006C5F67">
      <w:pPr>
        <w:jc w:val="both"/>
        <w:rPr>
          <w:rFonts w:ascii="Arial" w:hAnsi="Arial" w:cs="Arial"/>
          <w:sz w:val="20"/>
        </w:rPr>
      </w:pPr>
    </w:p>
    <w:p w:rsidR="006C5F67" w:rsidRDefault="006C5F67">
      <w:pPr>
        <w:pStyle w:val="Paragrafoelenco1"/>
        <w:numPr>
          <w:ilvl w:val="0"/>
          <w:numId w:val="13"/>
        </w:numPr>
        <w:jc w:val="both"/>
      </w:pPr>
      <w:r>
        <w:rPr>
          <w:rFonts w:ascii="Arial" w:hAnsi="Arial" w:cs="Arial"/>
          <w:sz w:val="20"/>
        </w:rPr>
        <w:t xml:space="preserve">L’accesso ai sistemi </w:t>
      </w:r>
      <w:r w:rsidR="00656BA8">
        <w:rPr>
          <w:rFonts w:ascii="Arial" w:hAnsi="Arial" w:cs="Arial"/>
          <w:sz w:val="20"/>
        </w:rPr>
        <w:t>AOU</w:t>
      </w:r>
      <w:r>
        <w:rPr>
          <w:rFonts w:ascii="Arial" w:hAnsi="Arial" w:cs="Arial"/>
          <w:sz w:val="20"/>
        </w:rPr>
        <w:t xml:space="preserve"> deve avvenire esclusivamente con modalità sicure, concordate con </w:t>
      </w:r>
      <w:r w:rsidR="00656BA8">
        <w:rPr>
          <w:rFonts w:ascii="Arial" w:hAnsi="Arial" w:cs="Arial"/>
          <w:sz w:val="20"/>
        </w:rPr>
        <w:t>AOU</w:t>
      </w:r>
      <w:r>
        <w:rPr>
          <w:rFonts w:ascii="Arial" w:hAnsi="Arial" w:cs="Arial"/>
          <w:sz w:val="20"/>
        </w:rPr>
        <w:t xml:space="preserve">. </w:t>
      </w:r>
      <w:proofErr w:type="gramStart"/>
      <w:r>
        <w:rPr>
          <w:rFonts w:ascii="Arial" w:hAnsi="Arial" w:cs="Arial"/>
          <w:sz w:val="20"/>
        </w:rPr>
        <w:t>E’</w:t>
      </w:r>
      <w:proofErr w:type="gramEnd"/>
      <w:r>
        <w:rPr>
          <w:rFonts w:ascii="Arial" w:hAnsi="Arial" w:cs="Arial"/>
          <w:sz w:val="20"/>
        </w:rPr>
        <w:t xml:space="preserve"> fatto divieto di adottare sistemi di collegamento e comunicazione non concordati con </w:t>
      </w:r>
      <w:r w:rsidR="00656BA8">
        <w:rPr>
          <w:rFonts w:ascii="Arial" w:hAnsi="Arial" w:cs="Arial"/>
          <w:sz w:val="20"/>
        </w:rPr>
        <w:t>AOU</w:t>
      </w:r>
      <w:r>
        <w:rPr>
          <w:rFonts w:ascii="Arial" w:hAnsi="Arial" w:cs="Arial"/>
          <w:sz w:val="20"/>
        </w:rPr>
        <w:t>.</w:t>
      </w:r>
    </w:p>
    <w:p w:rsidR="006C5F67" w:rsidRDefault="006C5F67">
      <w:pPr>
        <w:pStyle w:val="Paragrafoelenco1"/>
        <w:numPr>
          <w:ilvl w:val="0"/>
          <w:numId w:val="13"/>
        </w:numPr>
        <w:jc w:val="both"/>
      </w:pPr>
      <w:r>
        <w:rPr>
          <w:rFonts w:ascii="Arial" w:hAnsi="Arial" w:cs="Arial"/>
          <w:sz w:val="20"/>
        </w:rPr>
        <w:t xml:space="preserve">L’accesso ai sistemi </w:t>
      </w:r>
      <w:r w:rsidR="00656BA8">
        <w:rPr>
          <w:rFonts w:ascii="Arial" w:hAnsi="Arial" w:cs="Arial"/>
          <w:sz w:val="20"/>
        </w:rPr>
        <w:t>AOU</w:t>
      </w:r>
      <w:r>
        <w:rPr>
          <w:rFonts w:ascii="Arial" w:hAnsi="Arial" w:cs="Arial"/>
          <w:sz w:val="20"/>
        </w:rPr>
        <w:t xml:space="preserve"> deve avvenire a seguito di emissione di credenziali </w:t>
      </w:r>
      <w:r w:rsidR="00656BA8">
        <w:rPr>
          <w:rFonts w:ascii="Arial" w:hAnsi="Arial" w:cs="Arial"/>
          <w:sz w:val="20"/>
        </w:rPr>
        <w:t>AOU</w:t>
      </w:r>
      <w:r>
        <w:rPr>
          <w:rFonts w:ascii="Arial" w:hAnsi="Arial" w:cs="Arial"/>
          <w:sz w:val="20"/>
        </w:rPr>
        <w:t xml:space="preserve">, che sono personali e non condivisibili; la persona fisica associata alle credenziali sarà ritenuta responsabile, insieme al </w:t>
      </w:r>
      <w:r w:rsidR="00826C6B">
        <w:rPr>
          <w:rFonts w:ascii="Arial" w:hAnsi="Arial" w:cs="Arial"/>
          <w:sz w:val="20"/>
        </w:rPr>
        <w:t>RT</w:t>
      </w:r>
      <w:r>
        <w:rPr>
          <w:rFonts w:ascii="Arial" w:hAnsi="Arial" w:cs="Arial"/>
          <w:sz w:val="20"/>
        </w:rPr>
        <w:t xml:space="preserve">, di ogni azione svolta con tali credenziali e ritenuta responsabile di eventuali usi impropri (es. condivisione delle credenziali con colleghi). </w:t>
      </w:r>
    </w:p>
    <w:p w:rsidR="006C5F67" w:rsidRDefault="006C5F67">
      <w:pPr>
        <w:pStyle w:val="Paragrafoelenco1"/>
        <w:numPr>
          <w:ilvl w:val="1"/>
          <w:numId w:val="13"/>
        </w:numPr>
        <w:jc w:val="both"/>
      </w:pPr>
      <w:r>
        <w:rPr>
          <w:rFonts w:ascii="Arial" w:hAnsi="Arial" w:cs="Arial"/>
          <w:sz w:val="20"/>
        </w:rPr>
        <w:t xml:space="preserve">Eccezioni all’abbinamento nominale delle credenziali aziendali possono </w:t>
      </w:r>
      <w:r w:rsidRPr="00E549C0">
        <w:rPr>
          <w:rFonts w:ascii="Arial" w:hAnsi="Arial" w:cs="Arial"/>
          <w:sz w:val="20"/>
        </w:rPr>
        <w:t xml:space="preserve">essere valutate </w:t>
      </w:r>
      <w:r w:rsidR="00E549C0" w:rsidRPr="00E549C0">
        <w:rPr>
          <w:rFonts w:ascii="Arial" w:hAnsi="Arial" w:cs="Arial"/>
          <w:sz w:val="20"/>
        </w:rPr>
        <w:t>Servizio</w:t>
      </w:r>
      <w:r w:rsidR="00E549C0">
        <w:rPr>
          <w:rFonts w:ascii="Arial" w:hAnsi="Arial" w:cs="Arial"/>
          <w:sz w:val="20"/>
        </w:rPr>
        <w:t xml:space="preserve"> ICT o SUIC</w:t>
      </w:r>
      <w:r>
        <w:rPr>
          <w:rFonts w:ascii="Arial" w:hAnsi="Arial" w:cs="Arial"/>
          <w:sz w:val="20"/>
        </w:rPr>
        <w:t xml:space="preserve"> solo in contesti tecnici che richiedessero tali modalità quale condizione non derogabile per l’erogazione del servizio. Tale eccezione sarà regolata con apposito emendamento </w:t>
      </w:r>
      <w:r w:rsidR="008E29CE">
        <w:rPr>
          <w:rFonts w:ascii="Arial" w:hAnsi="Arial" w:cs="Arial"/>
          <w:sz w:val="20"/>
        </w:rPr>
        <w:t>all’accordo</w:t>
      </w:r>
      <w:r>
        <w:rPr>
          <w:rFonts w:ascii="Arial" w:hAnsi="Arial" w:cs="Arial"/>
          <w:sz w:val="20"/>
        </w:rPr>
        <w:t xml:space="preserve"> di nomina a </w:t>
      </w:r>
      <w:r w:rsidR="00826C6B">
        <w:rPr>
          <w:rFonts w:ascii="Arial" w:hAnsi="Arial" w:cs="Arial"/>
          <w:sz w:val="20"/>
        </w:rPr>
        <w:t>RT</w:t>
      </w:r>
      <w:r>
        <w:rPr>
          <w:rFonts w:ascii="Arial" w:hAnsi="Arial" w:cs="Arial"/>
          <w:sz w:val="20"/>
        </w:rPr>
        <w:t>.</w:t>
      </w:r>
    </w:p>
    <w:p w:rsidR="006C5F67" w:rsidRDefault="006C5F67">
      <w:pPr>
        <w:pStyle w:val="Paragrafoelenco1"/>
        <w:numPr>
          <w:ilvl w:val="1"/>
          <w:numId w:val="13"/>
        </w:numPr>
        <w:jc w:val="both"/>
      </w:pPr>
      <w:r>
        <w:rPr>
          <w:rFonts w:ascii="Arial" w:hAnsi="Arial" w:cs="Arial"/>
          <w:sz w:val="20"/>
        </w:rPr>
        <w:lastRenderedPageBreak/>
        <w:t xml:space="preserve">A seguito di cessazione del rapporto di operatori con il </w:t>
      </w:r>
      <w:r w:rsidR="00826C6B">
        <w:rPr>
          <w:rFonts w:ascii="Arial" w:hAnsi="Arial" w:cs="Arial"/>
          <w:sz w:val="20"/>
        </w:rPr>
        <w:t>RT</w:t>
      </w:r>
      <w:r>
        <w:rPr>
          <w:rFonts w:ascii="Arial" w:hAnsi="Arial" w:cs="Arial"/>
          <w:sz w:val="20"/>
        </w:rPr>
        <w:t xml:space="preserve">, questo è tenuto a comunicarlo al </w:t>
      </w:r>
      <w:r w:rsidR="00E549C0">
        <w:rPr>
          <w:rFonts w:ascii="Arial" w:hAnsi="Arial" w:cs="Arial"/>
          <w:sz w:val="20"/>
        </w:rPr>
        <w:t xml:space="preserve">Servizio ICT o </w:t>
      </w:r>
      <w:r w:rsidR="00E549C0" w:rsidRPr="00E549C0">
        <w:rPr>
          <w:rFonts w:ascii="Arial" w:hAnsi="Arial" w:cs="Arial"/>
          <w:sz w:val="20"/>
        </w:rPr>
        <w:t xml:space="preserve">SUIC </w:t>
      </w:r>
      <w:r w:rsidRPr="00E549C0">
        <w:rPr>
          <w:rFonts w:ascii="Arial" w:hAnsi="Arial" w:cs="Arial"/>
          <w:sz w:val="20"/>
        </w:rPr>
        <w:t>entro 24h allo</w:t>
      </w:r>
      <w:r>
        <w:rPr>
          <w:rFonts w:ascii="Arial" w:hAnsi="Arial" w:cs="Arial"/>
          <w:sz w:val="20"/>
        </w:rPr>
        <w:t xml:space="preserve"> scopo di procedere all’immediata disabilitazione delle credenziali.</w:t>
      </w:r>
    </w:p>
    <w:p w:rsidR="006C5F67" w:rsidRDefault="006C5F67">
      <w:pPr>
        <w:pStyle w:val="Paragrafoelenco1"/>
        <w:numPr>
          <w:ilvl w:val="0"/>
          <w:numId w:val="13"/>
        </w:numPr>
        <w:jc w:val="both"/>
      </w:pPr>
      <w:r>
        <w:rPr>
          <w:rFonts w:ascii="Arial" w:hAnsi="Arial" w:cs="Arial"/>
          <w:sz w:val="20"/>
        </w:rPr>
        <w:t xml:space="preserve">Qualsiasi accesso a dati deve essere motivato da esplicita richiesta da parte di </w:t>
      </w:r>
      <w:r w:rsidR="00656BA8">
        <w:rPr>
          <w:rFonts w:ascii="Arial" w:hAnsi="Arial" w:cs="Arial"/>
          <w:sz w:val="20"/>
        </w:rPr>
        <w:t>AOU</w:t>
      </w:r>
      <w:r>
        <w:rPr>
          <w:rFonts w:ascii="Arial" w:hAnsi="Arial" w:cs="Arial"/>
          <w:sz w:val="20"/>
        </w:rPr>
        <w:t xml:space="preserve"> o da procedura operativa concordata tra </w:t>
      </w:r>
      <w:r w:rsidR="00826C6B">
        <w:rPr>
          <w:rFonts w:ascii="Arial" w:hAnsi="Arial" w:cs="Arial"/>
          <w:sz w:val="20"/>
        </w:rPr>
        <w:t>RT</w:t>
      </w:r>
      <w:r>
        <w:rPr>
          <w:rFonts w:ascii="Arial" w:hAnsi="Arial" w:cs="Arial"/>
          <w:sz w:val="20"/>
        </w:rPr>
        <w:t xml:space="preserve"> e </w:t>
      </w:r>
      <w:r w:rsidR="00656BA8">
        <w:rPr>
          <w:rFonts w:ascii="Arial" w:hAnsi="Arial" w:cs="Arial"/>
          <w:sz w:val="20"/>
        </w:rPr>
        <w:t>AOU</w:t>
      </w:r>
      <w:r>
        <w:rPr>
          <w:rFonts w:ascii="Arial" w:hAnsi="Arial" w:cs="Arial"/>
          <w:sz w:val="20"/>
        </w:rPr>
        <w:t xml:space="preserve">. </w:t>
      </w:r>
      <w:proofErr w:type="gramStart"/>
      <w:r>
        <w:rPr>
          <w:rFonts w:ascii="Arial" w:hAnsi="Arial" w:cs="Arial"/>
          <w:sz w:val="20"/>
        </w:rPr>
        <w:t>E’</w:t>
      </w:r>
      <w:proofErr w:type="gramEnd"/>
      <w:r>
        <w:rPr>
          <w:rFonts w:ascii="Arial" w:hAnsi="Arial" w:cs="Arial"/>
          <w:sz w:val="20"/>
        </w:rPr>
        <w:t xml:space="preserve"> obbligo del </w:t>
      </w:r>
      <w:r w:rsidR="00826C6B">
        <w:rPr>
          <w:rFonts w:ascii="Arial" w:hAnsi="Arial" w:cs="Arial"/>
          <w:sz w:val="20"/>
        </w:rPr>
        <w:t>RT</w:t>
      </w:r>
      <w:r>
        <w:rPr>
          <w:rFonts w:ascii="Arial" w:hAnsi="Arial" w:cs="Arial"/>
          <w:sz w:val="20"/>
        </w:rPr>
        <w:t xml:space="preserve"> mantenere documentazione delle motivazioni degli accessi, che </w:t>
      </w:r>
      <w:r w:rsidR="00656BA8">
        <w:rPr>
          <w:rFonts w:ascii="Arial" w:hAnsi="Arial" w:cs="Arial"/>
          <w:sz w:val="20"/>
        </w:rPr>
        <w:t>AOU</w:t>
      </w:r>
      <w:r>
        <w:rPr>
          <w:rFonts w:ascii="Arial" w:hAnsi="Arial" w:cs="Arial"/>
          <w:sz w:val="20"/>
        </w:rPr>
        <w:t xml:space="preserve"> si riserva di richiedere in fase di istruttoria relativa a specifici accessi.</w:t>
      </w:r>
    </w:p>
    <w:p w:rsidR="006C5F67" w:rsidRDefault="006C5F67">
      <w:pPr>
        <w:pStyle w:val="Paragrafoelenco1"/>
        <w:numPr>
          <w:ilvl w:val="0"/>
          <w:numId w:val="13"/>
        </w:numPr>
        <w:jc w:val="both"/>
      </w:pPr>
      <w:r>
        <w:rPr>
          <w:rFonts w:ascii="Arial" w:hAnsi="Arial" w:cs="Arial"/>
          <w:sz w:val="20"/>
        </w:rPr>
        <w:t>In nessun caso è consentito il trasferimento di dati in copia unica dall</w:t>
      </w:r>
      <w:r w:rsidR="00656BA8">
        <w:rPr>
          <w:rFonts w:ascii="Arial" w:hAnsi="Arial" w:cs="Arial"/>
          <w:sz w:val="20"/>
        </w:rPr>
        <w:t xml:space="preserve">’AOU </w:t>
      </w:r>
      <w:r>
        <w:rPr>
          <w:rFonts w:ascii="Arial" w:hAnsi="Arial" w:cs="Arial"/>
          <w:sz w:val="20"/>
        </w:rPr>
        <w:t xml:space="preserve">verso sistemi informativi del </w:t>
      </w:r>
      <w:r w:rsidR="00826C6B">
        <w:rPr>
          <w:rFonts w:ascii="Arial" w:hAnsi="Arial" w:cs="Arial"/>
          <w:sz w:val="20"/>
        </w:rPr>
        <w:t>RT</w:t>
      </w:r>
      <w:r>
        <w:rPr>
          <w:rFonts w:ascii="Arial" w:hAnsi="Arial" w:cs="Arial"/>
          <w:sz w:val="20"/>
        </w:rPr>
        <w:t xml:space="preserve"> (es. esportazione di dati storici verso i sistemi del </w:t>
      </w:r>
      <w:r w:rsidR="00826C6B">
        <w:rPr>
          <w:rFonts w:ascii="Arial" w:hAnsi="Arial" w:cs="Arial"/>
          <w:sz w:val="20"/>
        </w:rPr>
        <w:t>RT</w:t>
      </w:r>
      <w:r>
        <w:rPr>
          <w:rFonts w:ascii="Arial" w:hAnsi="Arial" w:cs="Arial"/>
          <w:sz w:val="20"/>
        </w:rPr>
        <w:t xml:space="preserve"> con cancellazione dai sistemi di </w:t>
      </w:r>
      <w:r w:rsidR="00656BA8">
        <w:rPr>
          <w:rFonts w:ascii="Arial" w:hAnsi="Arial" w:cs="Arial"/>
          <w:sz w:val="20"/>
        </w:rPr>
        <w:t>AOU</w:t>
      </w:r>
      <w:r>
        <w:rPr>
          <w:rFonts w:ascii="Arial" w:hAnsi="Arial" w:cs="Arial"/>
          <w:sz w:val="20"/>
        </w:rPr>
        <w:t xml:space="preserve">). Anche quando si rendesse necessario trasferire copia di dati verso i sistemi del </w:t>
      </w:r>
      <w:r w:rsidR="00826C6B">
        <w:rPr>
          <w:rFonts w:ascii="Arial" w:hAnsi="Arial" w:cs="Arial"/>
          <w:sz w:val="20"/>
        </w:rPr>
        <w:t>RT</w:t>
      </w:r>
      <w:r>
        <w:rPr>
          <w:rFonts w:ascii="Arial" w:hAnsi="Arial" w:cs="Arial"/>
          <w:sz w:val="20"/>
        </w:rPr>
        <w:t xml:space="preserve">, una copia deve rimanere archiviata sui sistemi di titolarità della </w:t>
      </w:r>
      <w:r w:rsidR="00656BA8">
        <w:rPr>
          <w:rFonts w:ascii="Arial" w:hAnsi="Arial" w:cs="Arial"/>
          <w:sz w:val="20"/>
        </w:rPr>
        <w:t>AOU</w:t>
      </w:r>
      <w:r>
        <w:rPr>
          <w:rFonts w:ascii="Arial" w:hAnsi="Arial" w:cs="Arial"/>
          <w:sz w:val="20"/>
        </w:rPr>
        <w:t xml:space="preserve"> o presso l’infrastruttura </w:t>
      </w:r>
      <w:r w:rsidR="00656BA8">
        <w:rPr>
          <w:rFonts w:ascii="Arial" w:hAnsi="Arial" w:cs="Arial"/>
          <w:sz w:val="20"/>
        </w:rPr>
        <w:t>AOU</w:t>
      </w:r>
      <w:r>
        <w:rPr>
          <w:rFonts w:ascii="Arial" w:hAnsi="Arial" w:cs="Arial"/>
          <w:sz w:val="20"/>
        </w:rPr>
        <w:t xml:space="preserve"> con modalità concordate </w:t>
      </w:r>
      <w:proofErr w:type="gramStart"/>
      <w:r>
        <w:rPr>
          <w:rFonts w:ascii="Arial" w:hAnsi="Arial" w:cs="Arial"/>
          <w:sz w:val="20"/>
        </w:rPr>
        <w:t xml:space="preserve">con  </w:t>
      </w:r>
      <w:r w:rsidR="00656BA8">
        <w:rPr>
          <w:rFonts w:ascii="Arial" w:hAnsi="Arial" w:cs="Arial"/>
          <w:sz w:val="20"/>
        </w:rPr>
        <w:t>AOU</w:t>
      </w:r>
      <w:proofErr w:type="gramEnd"/>
      <w:r>
        <w:rPr>
          <w:rFonts w:ascii="Arial" w:hAnsi="Arial" w:cs="Arial"/>
          <w:sz w:val="20"/>
        </w:rPr>
        <w:t>.</w:t>
      </w:r>
    </w:p>
    <w:p w:rsidR="006C5F67" w:rsidRDefault="006C5F67">
      <w:pPr>
        <w:pStyle w:val="Paragrafoelenco1"/>
        <w:numPr>
          <w:ilvl w:val="0"/>
          <w:numId w:val="13"/>
        </w:numPr>
        <w:jc w:val="both"/>
      </w:pPr>
      <w:r>
        <w:rPr>
          <w:rFonts w:ascii="Arial" w:hAnsi="Arial" w:cs="Arial"/>
          <w:sz w:val="20"/>
        </w:rPr>
        <w:t xml:space="preserve">Eventuali copie di dati verso i sistemi del </w:t>
      </w:r>
      <w:r w:rsidR="00826C6B">
        <w:rPr>
          <w:rFonts w:ascii="Arial" w:hAnsi="Arial" w:cs="Arial"/>
          <w:sz w:val="20"/>
        </w:rPr>
        <w:t>RT</w:t>
      </w:r>
      <w:r>
        <w:rPr>
          <w:rFonts w:ascii="Arial" w:hAnsi="Arial" w:cs="Arial"/>
          <w:sz w:val="20"/>
        </w:rPr>
        <w:t xml:space="preserve"> dovranno essere autorizzate (singolarmente o tramite definizione di procedure operative) da </w:t>
      </w:r>
      <w:r w:rsidR="00656BA8">
        <w:rPr>
          <w:rFonts w:ascii="Arial" w:hAnsi="Arial" w:cs="Arial"/>
          <w:sz w:val="20"/>
        </w:rPr>
        <w:t>AOU</w:t>
      </w:r>
      <w:r>
        <w:rPr>
          <w:rFonts w:ascii="Arial" w:hAnsi="Arial" w:cs="Arial"/>
          <w:sz w:val="20"/>
        </w:rPr>
        <w:t xml:space="preserve"> e non potranno comunque eccedere l’insieme di dati oggetto del rapporto tra il </w:t>
      </w:r>
      <w:r w:rsidR="00826C6B">
        <w:rPr>
          <w:rFonts w:ascii="Arial" w:hAnsi="Arial" w:cs="Arial"/>
          <w:sz w:val="20"/>
        </w:rPr>
        <w:t>RT</w:t>
      </w:r>
      <w:r>
        <w:rPr>
          <w:rFonts w:ascii="Arial" w:hAnsi="Arial" w:cs="Arial"/>
          <w:sz w:val="20"/>
        </w:rPr>
        <w:t xml:space="preserve"> e </w:t>
      </w:r>
      <w:r w:rsidR="00656BA8">
        <w:rPr>
          <w:rFonts w:ascii="Arial" w:hAnsi="Arial" w:cs="Arial"/>
          <w:sz w:val="20"/>
        </w:rPr>
        <w:t>AOU</w:t>
      </w:r>
      <w:r>
        <w:rPr>
          <w:rFonts w:ascii="Arial" w:hAnsi="Arial" w:cs="Arial"/>
          <w:sz w:val="20"/>
        </w:rPr>
        <w:t>.</w:t>
      </w:r>
    </w:p>
    <w:p w:rsidR="006C5F67" w:rsidRDefault="006C5F67">
      <w:pPr>
        <w:pStyle w:val="Paragrafoelenco1"/>
        <w:numPr>
          <w:ilvl w:val="0"/>
          <w:numId w:val="13"/>
        </w:numPr>
        <w:jc w:val="both"/>
      </w:pPr>
      <w:r>
        <w:rPr>
          <w:rFonts w:ascii="Arial" w:hAnsi="Arial" w:cs="Arial"/>
          <w:sz w:val="20"/>
        </w:rPr>
        <w:t xml:space="preserve">Eventuali copie di dati verso i sistemi del </w:t>
      </w:r>
      <w:r w:rsidR="00826C6B">
        <w:rPr>
          <w:rFonts w:ascii="Arial" w:hAnsi="Arial" w:cs="Arial"/>
          <w:sz w:val="20"/>
        </w:rPr>
        <w:t>RT</w:t>
      </w:r>
      <w:r>
        <w:rPr>
          <w:rFonts w:ascii="Arial" w:hAnsi="Arial" w:cs="Arial"/>
          <w:sz w:val="20"/>
        </w:rPr>
        <w:t xml:space="preserve"> dovranno essere archiviate e gestite secondo modalità conformi con la normativa vigente e su sistemi che rispettino le Misure Minime di Sicurezza ICT/SUIC definite da AGID come obbligatorie per le pubbliche amministrazioni. La durata dell’archiviazione deve essere limitata al soddisfacimento delle sole esigenze espresse da </w:t>
      </w:r>
      <w:r w:rsidR="00656BA8">
        <w:rPr>
          <w:rFonts w:ascii="Arial" w:hAnsi="Arial" w:cs="Arial"/>
          <w:sz w:val="20"/>
        </w:rPr>
        <w:t>AOU</w:t>
      </w:r>
      <w:r>
        <w:rPr>
          <w:rFonts w:ascii="Arial" w:hAnsi="Arial" w:cs="Arial"/>
          <w:sz w:val="20"/>
        </w:rPr>
        <w:t>.</w:t>
      </w:r>
    </w:p>
    <w:p w:rsidR="006C5F67" w:rsidRDefault="006C5F67">
      <w:pPr>
        <w:pStyle w:val="Paragrafoelenco1"/>
        <w:numPr>
          <w:ilvl w:val="0"/>
          <w:numId w:val="13"/>
        </w:numPr>
        <w:jc w:val="both"/>
      </w:pPr>
      <w:r>
        <w:rPr>
          <w:rFonts w:ascii="Arial" w:hAnsi="Arial" w:cs="Arial"/>
          <w:sz w:val="20"/>
        </w:rPr>
        <w:t xml:space="preserve">Qualsiasi alterazione volontaria di dati (personali o non) da parte del </w:t>
      </w:r>
      <w:r w:rsidR="00826C6B">
        <w:rPr>
          <w:rFonts w:ascii="Arial" w:hAnsi="Arial" w:cs="Arial"/>
          <w:sz w:val="20"/>
        </w:rPr>
        <w:t>RT</w:t>
      </w:r>
      <w:r>
        <w:rPr>
          <w:rFonts w:ascii="Arial" w:hAnsi="Arial" w:cs="Arial"/>
          <w:sz w:val="20"/>
        </w:rPr>
        <w:t xml:space="preserve"> sui sistemi di </w:t>
      </w:r>
      <w:r w:rsidR="00656BA8">
        <w:rPr>
          <w:rFonts w:ascii="Arial" w:hAnsi="Arial" w:cs="Arial"/>
          <w:sz w:val="20"/>
        </w:rPr>
        <w:t>AOU</w:t>
      </w:r>
      <w:r>
        <w:rPr>
          <w:rFonts w:ascii="Arial" w:hAnsi="Arial" w:cs="Arial"/>
          <w:sz w:val="20"/>
        </w:rPr>
        <w:t xml:space="preserve"> dovrà essere preventivamente esplicitamente autorizzata da </w:t>
      </w:r>
      <w:r w:rsidR="00656BA8">
        <w:rPr>
          <w:rFonts w:ascii="Arial" w:hAnsi="Arial" w:cs="Arial"/>
          <w:sz w:val="20"/>
        </w:rPr>
        <w:t>AOU</w:t>
      </w:r>
      <w:r>
        <w:rPr>
          <w:rFonts w:ascii="Arial" w:hAnsi="Arial" w:cs="Arial"/>
          <w:sz w:val="20"/>
        </w:rPr>
        <w:t>.</w:t>
      </w:r>
    </w:p>
    <w:p w:rsidR="006C5F67" w:rsidRDefault="006C5F67">
      <w:pPr>
        <w:pStyle w:val="Paragrafoelenco1"/>
        <w:numPr>
          <w:ilvl w:val="0"/>
          <w:numId w:val="13"/>
        </w:num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deve garantire, a conclusione del rapporto, la completa rimozione dei dati di titolarità </w:t>
      </w:r>
      <w:r w:rsidR="00656BA8">
        <w:rPr>
          <w:rFonts w:ascii="Arial" w:hAnsi="Arial" w:cs="Arial"/>
          <w:sz w:val="20"/>
        </w:rPr>
        <w:t>AOU</w:t>
      </w:r>
      <w:r>
        <w:rPr>
          <w:rFonts w:ascii="Arial" w:hAnsi="Arial" w:cs="Arial"/>
          <w:sz w:val="20"/>
        </w:rPr>
        <w:t xml:space="preserve"> da ogni supporto o collocazione. Questa dovrà avvenire dopo avere eseguito e documentato con verbale di collaudo il trasferimento dei dati verso destinazione indicata da </w:t>
      </w:r>
      <w:r w:rsidR="00656BA8">
        <w:rPr>
          <w:rFonts w:ascii="Arial" w:hAnsi="Arial" w:cs="Arial"/>
          <w:sz w:val="20"/>
        </w:rPr>
        <w:t>AOU</w:t>
      </w:r>
      <w:r>
        <w:rPr>
          <w:rFonts w:ascii="Arial" w:hAnsi="Arial" w:cs="Arial"/>
          <w:sz w:val="20"/>
        </w:rPr>
        <w:t>.</w:t>
      </w:r>
    </w:p>
    <w:p w:rsidR="006C5F67" w:rsidRDefault="006C5F67">
      <w:pPr>
        <w:pStyle w:val="Paragrafoelenco1"/>
        <w:numPr>
          <w:ilvl w:val="0"/>
          <w:numId w:val="13"/>
        </w:numPr>
        <w:jc w:val="both"/>
      </w:pPr>
      <w:bookmarkStart w:id="5" w:name="__DdeLink__599_1046191051"/>
      <w:proofErr w:type="gramStart"/>
      <w:r>
        <w:rPr>
          <w:rFonts w:ascii="Arial" w:hAnsi="Arial" w:cs="Arial"/>
          <w:sz w:val="20"/>
        </w:rPr>
        <w:t>E’</w:t>
      </w:r>
      <w:proofErr w:type="gramEnd"/>
      <w:r>
        <w:rPr>
          <w:rFonts w:ascii="Arial" w:hAnsi="Arial" w:cs="Arial"/>
          <w:sz w:val="20"/>
        </w:rPr>
        <w:t xml:space="preserve"> obbligo del </w:t>
      </w:r>
      <w:r w:rsidR="00826C6B">
        <w:rPr>
          <w:rFonts w:ascii="Arial" w:hAnsi="Arial" w:cs="Arial"/>
          <w:sz w:val="20"/>
        </w:rPr>
        <w:t>RT</w:t>
      </w:r>
      <w:r>
        <w:rPr>
          <w:rFonts w:ascii="Arial" w:hAnsi="Arial" w:cs="Arial"/>
          <w:sz w:val="20"/>
        </w:rPr>
        <w:t xml:space="preserve"> notificare alla </w:t>
      </w:r>
      <w:r w:rsidR="00656BA8">
        <w:rPr>
          <w:rFonts w:ascii="Arial" w:hAnsi="Arial" w:cs="Arial"/>
          <w:sz w:val="20"/>
        </w:rPr>
        <w:t>AOU</w:t>
      </w:r>
      <w:r>
        <w:rPr>
          <w:rFonts w:ascii="Arial" w:hAnsi="Arial" w:cs="Arial"/>
          <w:sz w:val="20"/>
        </w:rPr>
        <w:t>/Titolare del trattamento</w:t>
      </w:r>
      <w:bookmarkEnd w:id="5"/>
      <w:r>
        <w:rPr>
          <w:rFonts w:ascii="Arial" w:hAnsi="Arial" w:cs="Arial"/>
          <w:sz w:val="20"/>
        </w:rPr>
        <w:t xml:space="preserve"> entro </w:t>
      </w:r>
      <w:r w:rsidR="00805B2E">
        <w:rPr>
          <w:rFonts w:ascii="Arial" w:hAnsi="Arial" w:cs="Arial"/>
          <w:sz w:val="20"/>
        </w:rPr>
        <w:t>24</w:t>
      </w:r>
      <w:r>
        <w:rPr>
          <w:rFonts w:ascii="Arial" w:hAnsi="Arial" w:cs="Arial"/>
          <w:sz w:val="20"/>
        </w:rPr>
        <w:t xml:space="preserve">h qualsiasi evento che abbia comportato perdita, alterazione, diffusione o trasmissione non intenzionale verso terzi di dati di </w:t>
      </w:r>
      <w:r w:rsidR="007C3CBC">
        <w:rPr>
          <w:rFonts w:ascii="Arial" w:hAnsi="Arial" w:cs="Arial"/>
          <w:sz w:val="20"/>
        </w:rPr>
        <w:t>AOU</w:t>
      </w:r>
      <w:r>
        <w:rPr>
          <w:rFonts w:ascii="Arial" w:hAnsi="Arial" w:cs="Arial"/>
          <w:sz w:val="20"/>
        </w:rPr>
        <w:t>. Questo include anche eventi non di</w:t>
      </w:r>
      <w:r w:rsidR="00203161">
        <w:rPr>
          <w:rFonts w:ascii="Arial" w:hAnsi="Arial" w:cs="Arial"/>
          <w:sz w:val="20"/>
        </w:rPr>
        <w:t>rett</w:t>
      </w:r>
      <w:r>
        <w:rPr>
          <w:rFonts w:ascii="Arial" w:hAnsi="Arial" w:cs="Arial"/>
          <w:sz w:val="20"/>
        </w:rPr>
        <w:t xml:space="preserve">amente imputabili al </w:t>
      </w:r>
      <w:r w:rsidR="00826C6B">
        <w:rPr>
          <w:rFonts w:ascii="Arial" w:hAnsi="Arial" w:cs="Arial"/>
          <w:sz w:val="20"/>
        </w:rPr>
        <w:t>RT</w:t>
      </w:r>
      <w:r>
        <w:rPr>
          <w:rFonts w:ascii="Arial" w:hAnsi="Arial" w:cs="Arial"/>
          <w:sz w:val="20"/>
        </w:rPr>
        <w:t xml:space="preserve">, ma di cui il </w:t>
      </w:r>
      <w:r w:rsidR="00826C6B">
        <w:rPr>
          <w:rFonts w:ascii="Arial" w:hAnsi="Arial" w:cs="Arial"/>
          <w:sz w:val="20"/>
        </w:rPr>
        <w:t>RT</w:t>
      </w:r>
      <w:r>
        <w:rPr>
          <w:rFonts w:ascii="Arial" w:hAnsi="Arial" w:cs="Arial"/>
          <w:sz w:val="20"/>
        </w:rPr>
        <w:t xml:space="preserve"> venga a conoscenza.</w:t>
      </w:r>
    </w:p>
    <w:p w:rsidR="006C5F67" w:rsidRDefault="006C5F67">
      <w:pPr>
        <w:pStyle w:val="Paragrafoelenco1"/>
        <w:jc w:val="both"/>
        <w:rPr>
          <w:rFonts w:ascii="Arial" w:hAnsi="Arial" w:cs="Arial"/>
          <w:sz w:val="20"/>
        </w:rPr>
      </w:pPr>
    </w:p>
    <w:p w:rsidR="006C5F67" w:rsidRDefault="006C5F67">
      <w:pPr>
        <w:pStyle w:val="Paragrafoelenco1"/>
        <w:jc w:val="both"/>
        <w:rPr>
          <w:rFonts w:ascii="Arial" w:hAnsi="Arial" w:cs="Arial"/>
          <w:sz w:val="20"/>
        </w:rPr>
      </w:pPr>
    </w:p>
    <w:p w:rsidR="006C5F67" w:rsidRDefault="006C5F67">
      <w:pPr>
        <w:pStyle w:val="Titolo1"/>
        <w:jc w:val="both"/>
        <w:rPr>
          <w:smallCaps/>
          <w:szCs w:val="20"/>
        </w:rPr>
      </w:pPr>
      <w:r>
        <w:rPr>
          <w:smallCaps/>
          <w:szCs w:val="20"/>
        </w:rPr>
        <w:t>Servizi in Outsourcing Totale</w:t>
      </w:r>
    </w:p>
    <w:p w:rsidR="00656BA8" w:rsidRPr="00656BA8" w:rsidRDefault="00656BA8" w:rsidP="00656BA8"/>
    <w:p w:rsidR="006C5F67" w:rsidRDefault="006C5F67">
      <w:pPr>
        <w:jc w:val="both"/>
      </w:pPr>
      <w:r>
        <w:rPr>
          <w:rFonts w:ascii="Arial" w:hAnsi="Arial" w:cs="Arial"/>
          <w:sz w:val="20"/>
        </w:rPr>
        <w:t xml:space="preserve">Quanto descritto nella presente sezione di applica al </w:t>
      </w:r>
      <w:r w:rsidR="00826C6B">
        <w:rPr>
          <w:rFonts w:ascii="Arial" w:hAnsi="Arial" w:cs="Arial"/>
          <w:sz w:val="20"/>
        </w:rPr>
        <w:t>RT</w:t>
      </w:r>
      <w:r>
        <w:rPr>
          <w:rFonts w:ascii="Arial" w:hAnsi="Arial" w:cs="Arial"/>
          <w:sz w:val="20"/>
        </w:rPr>
        <w:t xml:space="preserve"> il cui rapporto con </w:t>
      </w:r>
      <w:r w:rsidR="00656BA8">
        <w:rPr>
          <w:rFonts w:ascii="Arial" w:hAnsi="Arial" w:cs="Arial"/>
          <w:sz w:val="20"/>
        </w:rPr>
        <w:t>AOU</w:t>
      </w:r>
      <w:r>
        <w:rPr>
          <w:rFonts w:ascii="Arial" w:hAnsi="Arial" w:cs="Arial"/>
          <w:sz w:val="20"/>
        </w:rPr>
        <w:t xml:space="preserve"> preveda la fornitura di servizi verso </w:t>
      </w:r>
      <w:r w:rsidR="00656BA8">
        <w:rPr>
          <w:rFonts w:ascii="Arial" w:hAnsi="Arial" w:cs="Arial"/>
          <w:sz w:val="20"/>
        </w:rPr>
        <w:t>AOU</w:t>
      </w:r>
      <w:r>
        <w:rPr>
          <w:rFonts w:ascii="Arial" w:hAnsi="Arial" w:cs="Arial"/>
          <w:sz w:val="20"/>
        </w:rPr>
        <w:t xml:space="preserve"> la cui infrastruttura tecnica sia totalmente in gestione al </w:t>
      </w:r>
      <w:r w:rsidR="00826C6B">
        <w:rPr>
          <w:rFonts w:ascii="Arial" w:hAnsi="Arial" w:cs="Arial"/>
          <w:sz w:val="20"/>
        </w:rPr>
        <w:t>RT</w:t>
      </w:r>
      <w:r>
        <w:rPr>
          <w:rFonts w:ascii="Arial" w:hAnsi="Arial" w:cs="Arial"/>
          <w:sz w:val="20"/>
        </w:rPr>
        <w:t xml:space="preserve"> (es. soluzioni Cloud quali SAAS, IAAS, PAAS o gestione di sotto</w:t>
      </w:r>
      <w:r w:rsidR="00203161">
        <w:rPr>
          <w:rFonts w:ascii="Arial" w:hAnsi="Arial" w:cs="Arial"/>
          <w:sz w:val="20"/>
        </w:rPr>
        <w:t>ret</w:t>
      </w:r>
      <w:r>
        <w:rPr>
          <w:rFonts w:ascii="Arial" w:hAnsi="Arial" w:cs="Arial"/>
          <w:sz w:val="20"/>
        </w:rPr>
        <w:t xml:space="preserve">i o sistemi informatici presso i locali di </w:t>
      </w:r>
      <w:r w:rsidR="00181C45">
        <w:rPr>
          <w:rFonts w:ascii="Arial" w:hAnsi="Arial" w:cs="Arial"/>
          <w:sz w:val="20"/>
        </w:rPr>
        <w:t>AOU</w:t>
      </w:r>
      <w:r>
        <w:rPr>
          <w:rFonts w:ascii="Arial" w:hAnsi="Arial" w:cs="Arial"/>
          <w:sz w:val="20"/>
        </w:rPr>
        <w:t xml:space="preserve"> ma a totale carico del </w:t>
      </w:r>
      <w:r w:rsidR="00826C6B">
        <w:rPr>
          <w:rFonts w:ascii="Arial" w:hAnsi="Arial" w:cs="Arial"/>
          <w:sz w:val="20"/>
        </w:rPr>
        <w:t>RT</w:t>
      </w:r>
      <w:r>
        <w:rPr>
          <w:rFonts w:ascii="Arial" w:hAnsi="Arial" w:cs="Arial"/>
          <w:sz w:val="20"/>
        </w:rPr>
        <w:t>).</w:t>
      </w:r>
    </w:p>
    <w:p w:rsidR="006C5F67" w:rsidRDefault="006C5F67">
      <w:pPr>
        <w:jc w:val="both"/>
        <w:rPr>
          <w:rFonts w:ascii="Arial" w:hAnsi="Arial" w:cs="Arial"/>
          <w:sz w:val="20"/>
        </w:rPr>
      </w:pPr>
    </w:p>
    <w:p w:rsidR="006C5F67" w:rsidRDefault="006C5F67">
      <w:pPr>
        <w:numPr>
          <w:ilvl w:val="0"/>
          <w:numId w:val="13"/>
        </w:num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è tenuto a fornire all</w:t>
      </w:r>
      <w:r w:rsidR="00656BA8">
        <w:rPr>
          <w:rFonts w:ascii="Arial" w:hAnsi="Arial" w:cs="Arial"/>
          <w:sz w:val="20"/>
        </w:rPr>
        <w:t xml:space="preserve">’AOU </w:t>
      </w:r>
      <w:r>
        <w:rPr>
          <w:rFonts w:ascii="Arial" w:hAnsi="Arial" w:cs="Arial"/>
          <w:sz w:val="20"/>
        </w:rPr>
        <w:t>una completa descrizione infrastrutturale e architetturale delle modalità di trattamento del dato (informatizzato), che riporti in particolare:</w:t>
      </w:r>
    </w:p>
    <w:p w:rsidR="006C5F67" w:rsidRDefault="006C5F67">
      <w:pPr>
        <w:pStyle w:val="Paragrafoelenco1"/>
        <w:numPr>
          <w:ilvl w:val="1"/>
          <w:numId w:val="13"/>
        </w:numPr>
        <w:jc w:val="both"/>
      </w:pPr>
      <w:r>
        <w:rPr>
          <w:rFonts w:ascii="Arial" w:hAnsi="Arial" w:cs="Arial"/>
          <w:sz w:val="20"/>
        </w:rPr>
        <w:t>Collocazione geografica dei data center;</w:t>
      </w:r>
    </w:p>
    <w:p w:rsidR="006C5F67" w:rsidRDefault="006C5F67">
      <w:pPr>
        <w:pStyle w:val="Paragrafoelenco1"/>
        <w:numPr>
          <w:ilvl w:val="1"/>
          <w:numId w:val="13"/>
        </w:numPr>
        <w:jc w:val="both"/>
      </w:pPr>
      <w:r>
        <w:rPr>
          <w:rFonts w:ascii="Arial" w:hAnsi="Arial" w:cs="Arial"/>
          <w:sz w:val="20"/>
        </w:rPr>
        <w:t>Modalità di gestione delle credenziali;</w:t>
      </w:r>
    </w:p>
    <w:p w:rsidR="006C5F67" w:rsidRDefault="006C5F67">
      <w:pPr>
        <w:pStyle w:val="Paragrafoelenco1"/>
        <w:numPr>
          <w:ilvl w:val="1"/>
          <w:numId w:val="13"/>
        </w:numPr>
        <w:jc w:val="both"/>
      </w:pPr>
      <w:r>
        <w:rPr>
          <w:rFonts w:ascii="Arial" w:hAnsi="Arial" w:cs="Arial"/>
          <w:sz w:val="20"/>
        </w:rPr>
        <w:t>Modalità di gestione degli accessi;</w:t>
      </w:r>
    </w:p>
    <w:p w:rsidR="006C5F67" w:rsidRDefault="006C5F67">
      <w:pPr>
        <w:pStyle w:val="Paragrafoelenco1"/>
        <w:numPr>
          <w:ilvl w:val="1"/>
          <w:numId w:val="13"/>
        </w:numPr>
        <w:jc w:val="both"/>
      </w:pPr>
      <w:r>
        <w:rPr>
          <w:rFonts w:ascii="Arial" w:hAnsi="Arial" w:cs="Arial"/>
          <w:sz w:val="20"/>
        </w:rPr>
        <w:t>Modalità di gestione dell’integrità (es. tecnologie di backup);</w:t>
      </w:r>
    </w:p>
    <w:p w:rsidR="006C5F67" w:rsidRDefault="006C5F67">
      <w:pPr>
        <w:pStyle w:val="Paragrafoelenco1"/>
        <w:numPr>
          <w:ilvl w:val="1"/>
          <w:numId w:val="13"/>
        </w:numPr>
        <w:jc w:val="both"/>
      </w:pPr>
      <w:r>
        <w:rPr>
          <w:rFonts w:ascii="Arial" w:hAnsi="Arial" w:cs="Arial"/>
          <w:sz w:val="20"/>
        </w:rPr>
        <w:t xml:space="preserve">Modalità di gestione della confidenzialità (es. architettura di security di </w:t>
      </w:r>
      <w:r w:rsidR="00203161">
        <w:rPr>
          <w:rFonts w:ascii="Arial" w:hAnsi="Arial" w:cs="Arial"/>
          <w:sz w:val="20"/>
        </w:rPr>
        <w:t>ret</w:t>
      </w:r>
      <w:r>
        <w:rPr>
          <w:rFonts w:ascii="Arial" w:hAnsi="Arial" w:cs="Arial"/>
          <w:sz w:val="20"/>
        </w:rPr>
        <w:t>e);</w:t>
      </w:r>
    </w:p>
    <w:p w:rsidR="006C5F67" w:rsidRDefault="006C5F67">
      <w:pPr>
        <w:pStyle w:val="Paragrafoelenco1"/>
        <w:numPr>
          <w:ilvl w:val="1"/>
          <w:numId w:val="13"/>
        </w:numPr>
        <w:jc w:val="both"/>
      </w:pPr>
      <w:r>
        <w:rPr>
          <w:rFonts w:ascii="Arial" w:hAnsi="Arial" w:cs="Arial"/>
          <w:sz w:val="20"/>
        </w:rPr>
        <w:t xml:space="preserve">Modalità di gestione della continuità (es. tecnologie di business </w:t>
      </w:r>
      <w:proofErr w:type="spellStart"/>
      <w:r>
        <w:rPr>
          <w:rFonts w:ascii="Arial" w:hAnsi="Arial" w:cs="Arial"/>
          <w:sz w:val="20"/>
        </w:rPr>
        <w:t>continuity</w:t>
      </w:r>
      <w:proofErr w:type="spellEnd"/>
      <w:r>
        <w:rPr>
          <w:rFonts w:ascii="Arial" w:hAnsi="Arial" w:cs="Arial"/>
          <w:sz w:val="20"/>
        </w:rPr>
        <w:t>).</w:t>
      </w:r>
    </w:p>
    <w:p w:rsidR="006C5F67" w:rsidRDefault="006C5F67">
      <w:pPr>
        <w:pStyle w:val="Paragrafoelenco1"/>
        <w:ind w:left="360"/>
        <w:jc w:val="both"/>
      </w:pPr>
      <w:r>
        <w:rPr>
          <w:rFonts w:ascii="Arial" w:hAnsi="Arial" w:cs="Arial"/>
          <w:sz w:val="20"/>
        </w:rPr>
        <w:t>L</w:t>
      </w:r>
      <w:r w:rsidR="00656BA8">
        <w:rPr>
          <w:rFonts w:ascii="Arial" w:hAnsi="Arial" w:cs="Arial"/>
          <w:sz w:val="20"/>
        </w:rPr>
        <w:t xml:space="preserve">’AOU </w:t>
      </w:r>
      <w:r>
        <w:rPr>
          <w:rFonts w:ascii="Arial" w:hAnsi="Arial" w:cs="Arial"/>
          <w:sz w:val="20"/>
        </w:rPr>
        <w:t>si riserva di chiedere approfondimenti tecnici e di rispondenza alle normative della documentazione fornita.</w:t>
      </w:r>
    </w:p>
    <w:p w:rsidR="006C5F67" w:rsidRDefault="006C5F67">
      <w:pPr>
        <w:pStyle w:val="Paragrafoelenco1"/>
        <w:numPr>
          <w:ilvl w:val="0"/>
          <w:numId w:val="13"/>
        </w:numPr>
        <w:jc w:val="both"/>
      </w:pPr>
      <w:r>
        <w:rPr>
          <w:rFonts w:ascii="Arial" w:hAnsi="Arial" w:cs="Arial"/>
          <w:sz w:val="20"/>
        </w:rPr>
        <w:t>Le modalità di trattamento informatico del dato, oltre ad essere conformi alla normativa vigente, devono rispettare le Misure Minime di Sicurezza ICT definite da AGID come obbligatorie per le pubbliche amministrazioni.</w:t>
      </w:r>
    </w:p>
    <w:p w:rsidR="006C5F67" w:rsidRDefault="006C5F67">
      <w:pPr>
        <w:pStyle w:val="Paragrafoelenco1"/>
        <w:numPr>
          <w:ilvl w:val="0"/>
          <w:numId w:val="13"/>
        </w:numPr>
        <w:jc w:val="both"/>
      </w:pPr>
      <w:r>
        <w:rPr>
          <w:rFonts w:ascii="Arial" w:hAnsi="Arial" w:cs="Arial"/>
          <w:sz w:val="20"/>
        </w:rPr>
        <w:t>L</w:t>
      </w:r>
      <w:r w:rsidR="00656BA8">
        <w:rPr>
          <w:rFonts w:ascii="Arial" w:hAnsi="Arial" w:cs="Arial"/>
          <w:sz w:val="20"/>
        </w:rPr>
        <w:t xml:space="preserve">’AOU </w:t>
      </w:r>
      <w:r>
        <w:rPr>
          <w:rFonts w:ascii="Arial" w:hAnsi="Arial" w:cs="Arial"/>
          <w:sz w:val="20"/>
        </w:rPr>
        <w:t xml:space="preserve">si riserva, a titolo di monitoraggio ed ispettivo, di eseguire verifiche remote o sul posto delle modalità di trattamento. Il </w:t>
      </w:r>
      <w:r w:rsidR="00826C6B">
        <w:rPr>
          <w:rFonts w:ascii="Arial" w:hAnsi="Arial" w:cs="Arial"/>
          <w:sz w:val="20"/>
        </w:rPr>
        <w:t>RT</w:t>
      </w:r>
      <w:r>
        <w:rPr>
          <w:rFonts w:ascii="Arial" w:hAnsi="Arial" w:cs="Arial"/>
          <w:sz w:val="20"/>
        </w:rPr>
        <w:t xml:space="preserve"> dovrà rendere possibili tali verifiche.</w:t>
      </w:r>
    </w:p>
    <w:p w:rsidR="006C5F67" w:rsidRDefault="006C5F67">
      <w:pPr>
        <w:pStyle w:val="Paragrafoelenco1"/>
        <w:numPr>
          <w:ilvl w:val="0"/>
          <w:numId w:val="13"/>
        </w:num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deve fornire una modalità di accesso massivo ai dati di titolarità </w:t>
      </w:r>
      <w:r w:rsidR="00656BA8">
        <w:rPr>
          <w:rFonts w:ascii="Arial" w:hAnsi="Arial" w:cs="Arial"/>
          <w:sz w:val="20"/>
        </w:rPr>
        <w:t>AOU</w:t>
      </w:r>
      <w:r>
        <w:rPr>
          <w:rFonts w:ascii="Arial" w:hAnsi="Arial" w:cs="Arial"/>
          <w:sz w:val="20"/>
        </w:rPr>
        <w:t xml:space="preserve"> da parte di un insieme di utenti indicato da </w:t>
      </w:r>
      <w:r w:rsidR="00656BA8">
        <w:rPr>
          <w:rFonts w:ascii="Arial" w:hAnsi="Arial" w:cs="Arial"/>
          <w:sz w:val="20"/>
        </w:rPr>
        <w:t>AOU</w:t>
      </w:r>
      <w:r>
        <w:rPr>
          <w:rFonts w:ascii="Arial" w:hAnsi="Arial" w:cs="Arial"/>
          <w:sz w:val="20"/>
        </w:rPr>
        <w:t xml:space="preserve">. Tale accesso deve consentire in qualsiasi momento una verifica della integrità dei dati, ed essere reso disponibile alla conclusione del rapporto tra </w:t>
      </w:r>
      <w:r w:rsidR="00826C6B">
        <w:rPr>
          <w:rFonts w:ascii="Arial" w:hAnsi="Arial" w:cs="Arial"/>
          <w:sz w:val="20"/>
        </w:rPr>
        <w:t>RT</w:t>
      </w:r>
      <w:r>
        <w:rPr>
          <w:rFonts w:ascii="Arial" w:hAnsi="Arial" w:cs="Arial"/>
          <w:sz w:val="20"/>
        </w:rPr>
        <w:t xml:space="preserve"> e </w:t>
      </w:r>
      <w:r w:rsidR="00656BA8">
        <w:rPr>
          <w:rFonts w:ascii="Arial" w:hAnsi="Arial" w:cs="Arial"/>
          <w:sz w:val="20"/>
        </w:rPr>
        <w:t>AOU</w:t>
      </w:r>
      <w:r>
        <w:rPr>
          <w:rFonts w:ascii="Arial" w:hAnsi="Arial" w:cs="Arial"/>
          <w:sz w:val="20"/>
        </w:rPr>
        <w:t xml:space="preserve"> per il recupero dei dati e il loro trasferimento su sistemi di gestione </w:t>
      </w:r>
      <w:r w:rsidR="00656BA8">
        <w:rPr>
          <w:rFonts w:ascii="Arial" w:hAnsi="Arial" w:cs="Arial"/>
          <w:sz w:val="20"/>
        </w:rPr>
        <w:t>AOU</w:t>
      </w:r>
      <w:r>
        <w:rPr>
          <w:rFonts w:ascii="Arial" w:hAnsi="Arial" w:cs="Arial"/>
          <w:sz w:val="20"/>
        </w:rPr>
        <w:t xml:space="preserve"> o di altri </w:t>
      </w:r>
      <w:r w:rsidR="00826C6B">
        <w:rPr>
          <w:rFonts w:ascii="Arial" w:hAnsi="Arial" w:cs="Arial"/>
          <w:sz w:val="20"/>
        </w:rPr>
        <w:t>RT</w:t>
      </w:r>
      <w:r>
        <w:rPr>
          <w:rFonts w:ascii="Arial" w:hAnsi="Arial" w:cs="Arial"/>
          <w:sz w:val="20"/>
        </w:rPr>
        <w:t>. Tali dati devono essere disponibili in formato leggibile, con strutturazione e codifica documentate e coerenti con le modalità di fruizione e archiviazione applicative (es. non è considerato accesso massivo accettabile il riversamento in formati solo testuali destrutturati, PDF, immagini o comunque non riconducibile a dati strutturati e codificati)</w:t>
      </w:r>
    </w:p>
    <w:p w:rsidR="006C5F67" w:rsidRDefault="006C5F67">
      <w:pPr>
        <w:pStyle w:val="Paragrafoelenco1"/>
        <w:numPr>
          <w:ilvl w:val="0"/>
          <w:numId w:val="13"/>
        </w:num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deve garantire l’accesso ai log di sistema (operazioni di accesso e modifica) relativi ai trattamenti dei dati di </w:t>
      </w:r>
      <w:r w:rsidR="00656BA8">
        <w:rPr>
          <w:rFonts w:ascii="Arial" w:hAnsi="Arial" w:cs="Arial"/>
          <w:sz w:val="20"/>
        </w:rPr>
        <w:t>AOU</w:t>
      </w:r>
      <w:r>
        <w:rPr>
          <w:rFonts w:ascii="Arial" w:hAnsi="Arial" w:cs="Arial"/>
          <w:sz w:val="20"/>
        </w:rPr>
        <w:t xml:space="preserve">. Tale accesso deve essere reso disponibile in tempo reale ad un insieme concordato di utenti </w:t>
      </w:r>
      <w:r w:rsidR="00656BA8">
        <w:rPr>
          <w:rFonts w:ascii="Arial" w:hAnsi="Arial" w:cs="Arial"/>
          <w:sz w:val="20"/>
        </w:rPr>
        <w:t>AOU</w:t>
      </w:r>
      <w:r>
        <w:rPr>
          <w:rFonts w:ascii="Arial" w:hAnsi="Arial" w:cs="Arial"/>
          <w:sz w:val="20"/>
        </w:rPr>
        <w:t>, o comunque reso disponibile entro 24h dalla richiesta.</w:t>
      </w:r>
    </w:p>
    <w:p w:rsidR="006C5F67" w:rsidRDefault="006C5F67">
      <w:pPr>
        <w:pStyle w:val="Paragrafoelenco1"/>
        <w:numPr>
          <w:ilvl w:val="0"/>
          <w:numId w:val="13"/>
        </w:numPr>
        <w:jc w:val="both"/>
      </w:pPr>
      <w:r>
        <w:rPr>
          <w:rFonts w:ascii="Arial" w:hAnsi="Arial" w:cs="Arial"/>
          <w:sz w:val="20"/>
        </w:rPr>
        <w:t xml:space="preserve">Il </w:t>
      </w:r>
      <w:r w:rsidR="00826C6B">
        <w:rPr>
          <w:rFonts w:ascii="Arial" w:hAnsi="Arial" w:cs="Arial"/>
          <w:sz w:val="20"/>
        </w:rPr>
        <w:t>RT</w:t>
      </w:r>
      <w:r>
        <w:rPr>
          <w:rFonts w:ascii="Arial" w:hAnsi="Arial" w:cs="Arial"/>
          <w:sz w:val="20"/>
        </w:rPr>
        <w:t xml:space="preserve"> deve garantire ad </w:t>
      </w:r>
      <w:r w:rsidR="00656BA8">
        <w:rPr>
          <w:rFonts w:ascii="Arial" w:hAnsi="Arial" w:cs="Arial"/>
          <w:sz w:val="20"/>
        </w:rPr>
        <w:t>AOU</w:t>
      </w:r>
      <w:r>
        <w:rPr>
          <w:rFonts w:ascii="Arial" w:hAnsi="Arial" w:cs="Arial"/>
          <w:sz w:val="20"/>
        </w:rPr>
        <w:t xml:space="preserve"> di potere, qualora fossero necessarie operazioni massive sui dati (es. </w:t>
      </w:r>
      <w:r w:rsidR="00203161">
        <w:rPr>
          <w:rFonts w:ascii="Arial" w:hAnsi="Arial" w:cs="Arial"/>
          <w:sz w:val="20"/>
        </w:rPr>
        <w:t>ret</w:t>
      </w:r>
      <w:r>
        <w:rPr>
          <w:rFonts w:ascii="Arial" w:hAnsi="Arial" w:cs="Arial"/>
          <w:sz w:val="20"/>
        </w:rPr>
        <w:t xml:space="preserve">tifica di dati per prevenire o riparare a malfunzionamenti o errati inserimenti di dati), di poter accedere in modifica con modalità massive ai dati ospitati sui sistemi del </w:t>
      </w:r>
      <w:r w:rsidR="00826C6B">
        <w:rPr>
          <w:rFonts w:ascii="Arial" w:hAnsi="Arial" w:cs="Arial"/>
          <w:sz w:val="20"/>
        </w:rPr>
        <w:t>RT</w:t>
      </w:r>
      <w:r>
        <w:rPr>
          <w:rFonts w:ascii="Arial" w:hAnsi="Arial" w:cs="Arial"/>
          <w:sz w:val="20"/>
        </w:rPr>
        <w:t>.</w:t>
      </w:r>
    </w:p>
    <w:p w:rsidR="006C5F67" w:rsidRPr="00AB5535" w:rsidRDefault="006C5F67">
      <w:pPr>
        <w:pStyle w:val="Paragrafoelenco1"/>
        <w:numPr>
          <w:ilvl w:val="0"/>
          <w:numId w:val="13"/>
        </w:numPr>
        <w:jc w:val="both"/>
      </w:pPr>
      <w:r>
        <w:rPr>
          <w:rFonts w:ascii="Arial" w:hAnsi="Arial" w:cs="Arial"/>
          <w:sz w:val="20"/>
        </w:rPr>
        <w:lastRenderedPageBreak/>
        <w:t xml:space="preserve">Qualsiasi alterazione volontaria di dati (personali o non) da parte del </w:t>
      </w:r>
      <w:r w:rsidR="00826C6B">
        <w:rPr>
          <w:rFonts w:ascii="Arial" w:hAnsi="Arial" w:cs="Arial"/>
          <w:sz w:val="20"/>
        </w:rPr>
        <w:t>RT</w:t>
      </w:r>
      <w:r>
        <w:rPr>
          <w:rFonts w:ascii="Arial" w:hAnsi="Arial" w:cs="Arial"/>
          <w:sz w:val="20"/>
        </w:rPr>
        <w:t xml:space="preserve"> sui dati di </w:t>
      </w:r>
      <w:r w:rsidR="00656BA8">
        <w:rPr>
          <w:rFonts w:ascii="Arial" w:hAnsi="Arial" w:cs="Arial"/>
          <w:sz w:val="20"/>
        </w:rPr>
        <w:t>AOU</w:t>
      </w:r>
      <w:r>
        <w:rPr>
          <w:rFonts w:ascii="Arial" w:hAnsi="Arial" w:cs="Arial"/>
          <w:sz w:val="20"/>
        </w:rPr>
        <w:t xml:space="preserve"> dovrà essere </w:t>
      </w:r>
      <w:r w:rsidRPr="00AB5535">
        <w:rPr>
          <w:rFonts w:ascii="Arial" w:hAnsi="Arial" w:cs="Arial"/>
          <w:sz w:val="20"/>
        </w:rPr>
        <w:t xml:space="preserve">preventivamente esplicitamente autorizzata dalla </w:t>
      </w:r>
      <w:r w:rsidR="00656BA8" w:rsidRPr="00AB5535">
        <w:rPr>
          <w:rFonts w:ascii="Arial" w:hAnsi="Arial" w:cs="Arial"/>
          <w:sz w:val="20"/>
        </w:rPr>
        <w:t>AOU</w:t>
      </w:r>
      <w:r w:rsidRPr="00AB5535">
        <w:rPr>
          <w:rFonts w:ascii="Arial" w:hAnsi="Arial" w:cs="Arial"/>
          <w:sz w:val="20"/>
        </w:rPr>
        <w:t>.</w:t>
      </w:r>
    </w:p>
    <w:p w:rsidR="006C5F67" w:rsidRPr="00AB5535" w:rsidRDefault="006C5F67">
      <w:pPr>
        <w:pStyle w:val="Paragrafoelenco1"/>
        <w:numPr>
          <w:ilvl w:val="0"/>
          <w:numId w:val="13"/>
        </w:numPr>
        <w:jc w:val="both"/>
      </w:pPr>
      <w:r w:rsidRPr="00AB5535">
        <w:rPr>
          <w:rFonts w:ascii="Arial" w:hAnsi="Arial" w:cs="Arial"/>
          <w:sz w:val="20"/>
        </w:rPr>
        <w:t xml:space="preserve">Il </w:t>
      </w:r>
      <w:r w:rsidR="00826C6B" w:rsidRPr="00AB5535">
        <w:rPr>
          <w:rFonts w:ascii="Arial" w:hAnsi="Arial" w:cs="Arial"/>
          <w:sz w:val="20"/>
        </w:rPr>
        <w:t>RT</w:t>
      </w:r>
      <w:r w:rsidRPr="00AB5535">
        <w:rPr>
          <w:rFonts w:ascii="Arial" w:hAnsi="Arial" w:cs="Arial"/>
          <w:sz w:val="20"/>
        </w:rPr>
        <w:t xml:space="preserve"> deve garantire ad </w:t>
      </w:r>
      <w:r w:rsidR="00656BA8" w:rsidRPr="00AB5535">
        <w:rPr>
          <w:rFonts w:ascii="Arial" w:hAnsi="Arial" w:cs="Arial"/>
          <w:sz w:val="20"/>
        </w:rPr>
        <w:t>AOU</w:t>
      </w:r>
      <w:r w:rsidRPr="00AB5535">
        <w:rPr>
          <w:rFonts w:ascii="Arial" w:hAnsi="Arial" w:cs="Arial"/>
          <w:sz w:val="20"/>
        </w:rPr>
        <w:t xml:space="preserve"> di poter oscurare volontariamente e in modo tracciato i dati (pur mantenendo l’oscuramento dell’operazione di oscuramento).</w:t>
      </w:r>
    </w:p>
    <w:p w:rsidR="006C5F67" w:rsidRPr="00AB5535" w:rsidRDefault="006C5F67">
      <w:pPr>
        <w:pStyle w:val="Paragrafoelenco1"/>
        <w:numPr>
          <w:ilvl w:val="0"/>
          <w:numId w:val="13"/>
        </w:numPr>
        <w:jc w:val="both"/>
      </w:pPr>
      <w:r w:rsidRPr="00AB5535">
        <w:rPr>
          <w:rFonts w:ascii="Arial" w:hAnsi="Arial" w:cs="Arial"/>
          <w:sz w:val="20"/>
        </w:rPr>
        <w:t xml:space="preserve">Il </w:t>
      </w:r>
      <w:r w:rsidR="00826C6B" w:rsidRPr="00AB5535">
        <w:rPr>
          <w:rFonts w:ascii="Arial" w:hAnsi="Arial" w:cs="Arial"/>
          <w:sz w:val="20"/>
        </w:rPr>
        <w:t>RT</w:t>
      </w:r>
      <w:r w:rsidRPr="00AB5535">
        <w:rPr>
          <w:rFonts w:ascii="Arial" w:hAnsi="Arial" w:cs="Arial"/>
          <w:sz w:val="20"/>
        </w:rPr>
        <w:t xml:space="preserve"> deve garantire, a conclusione del rapporto, la completa rimozione dei dati di titolarità </w:t>
      </w:r>
      <w:r w:rsidR="00656BA8" w:rsidRPr="00AB5535">
        <w:rPr>
          <w:rFonts w:ascii="Arial" w:hAnsi="Arial" w:cs="Arial"/>
          <w:sz w:val="20"/>
        </w:rPr>
        <w:t>AOU</w:t>
      </w:r>
      <w:r w:rsidRPr="00AB5535">
        <w:rPr>
          <w:rFonts w:ascii="Arial" w:hAnsi="Arial" w:cs="Arial"/>
          <w:sz w:val="20"/>
        </w:rPr>
        <w:t xml:space="preserve"> da ogni supporto o collocazione. Questa dovrà avvenire dopo avere eseguito e documentato con verbale di collaudo il trasferimento dei dati verso destinazione indicata da </w:t>
      </w:r>
      <w:r w:rsidR="00656BA8" w:rsidRPr="00AB5535">
        <w:rPr>
          <w:rFonts w:ascii="Arial" w:hAnsi="Arial" w:cs="Arial"/>
          <w:sz w:val="20"/>
        </w:rPr>
        <w:t>AOU</w:t>
      </w:r>
      <w:r w:rsidRPr="00AB5535">
        <w:rPr>
          <w:rFonts w:ascii="Arial" w:hAnsi="Arial" w:cs="Arial"/>
          <w:sz w:val="20"/>
        </w:rPr>
        <w:t>.</w:t>
      </w:r>
    </w:p>
    <w:p w:rsidR="006C5F67" w:rsidRPr="00AB5535" w:rsidRDefault="006C5F67">
      <w:pPr>
        <w:pStyle w:val="Paragrafoelenco1"/>
        <w:numPr>
          <w:ilvl w:val="0"/>
          <w:numId w:val="13"/>
        </w:numPr>
        <w:jc w:val="both"/>
      </w:pPr>
      <w:proofErr w:type="gramStart"/>
      <w:r w:rsidRPr="00AB5535">
        <w:rPr>
          <w:rFonts w:ascii="Arial" w:hAnsi="Arial" w:cs="Arial"/>
          <w:sz w:val="20"/>
        </w:rPr>
        <w:t>E’</w:t>
      </w:r>
      <w:proofErr w:type="gramEnd"/>
      <w:r w:rsidRPr="00AB5535">
        <w:rPr>
          <w:rFonts w:ascii="Arial" w:hAnsi="Arial" w:cs="Arial"/>
          <w:sz w:val="20"/>
        </w:rPr>
        <w:t xml:space="preserve"> obbligo del </w:t>
      </w:r>
      <w:r w:rsidR="00826C6B" w:rsidRPr="00AB5535">
        <w:rPr>
          <w:rFonts w:ascii="Arial" w:hAnsi="Arial" w:cs="Arial"/>
          <w:sz w:val="20"/>
        </w:rPr>
        <w:t>RT</w:t>
      </w:r>
      <w:r w:rsidRPr="00AB5535">
        <w:rPr>
          <w:rFonts w:ascii="Arial" w:hAnsi="Arial" w:cs="Arial"/>
          <w:sz w:val="20"/>
        </w:rPr>
        <w:t xml:space="preserve"> notificare all</w:t>
      </w:r>
      <w:r w:rsidR="00656BA8" w:rsidRPr="00AB5535">
        <w:rPr>
          <w:rFonts w:ascii="Arial" w:hAnsi="Arial" w:cs="Arial"/>
          <w:sz w:val="20"/>
        </w:rPr>
        <w:t>’AOU</w:t>
      </w:r>
      <w:r w:rsidRPr="00AB5535">
        <w:rPr>
          <w:rFonts w:ascii="Arial" w:hAnsi="Arial" w:cs="Arial"/>
          <w:sz w:val="20"/>
        </w:rPr>
        <w:t xml:space="preserve">/Titolare del trattamento entro </w:t>
      </w:r>
      <w:r w:rsidR="00805B2E" w:rsidRPr="00AB5535">
        <w:rPr>
          <w:rFonts w:ascii="Arial" w:hAnsi="Arial" w:cs="Arial"/>
          <w:sz w:val="20"/>
        </w:rPr>
        <w:t>24</w:t>
      </w:r>
      <w:r w:rsidRPr="00AB5535">
        <w:rPr>
          <w:rFonts w:ascii="Arial" w:hAnsi="Arial" w:cs="Arial"/>
          <w:sz w:val="20"/>
        </w:rPr>
        <w:t xml:space="preserve">h qualsiasi evento che abbia comportato perdita, alterazione, diffusione o trasmissione non intenzionale verso terzi di dati di </w:t>
      </w:r>
      <w:r w:rsidR="007C3CBC">
        <w:rPr>
          <w:rFonts w:ascii="Arial" w:hAnsi="Arial" w:cs="Arial"/>
          <w:sz w:val="20"/>
        </w:rPr>
        <w:t>AOU</w:t>
      </w:r>
      <w:r w:rsidRPr="00AB5535">
        <w:rPr>
          <w:rFonts w:ascii="Arial" w:hAnsi="Arial" w:cs="Arial"/>
          <w:sz w:val="20"/>
        </w:rPr>
        <w:t>. Questo include anche eventi non di</w:t>
      </w:r>
      <w:r w:rsidR="00203161" w:rsidRPr="00AB5535">
        <w:rPr>
          <w:rFonts w:ascii="Arial" w:hAnsi="Arial" w:cs="Arial"/>
          <w:sz w:val="20"/>
        </w:rPr>
        <w:t>ret</w:t>
      </w:r>
      <w:r w:rsidRPr="00AB5535">
        <w:rPr>
          <w:rFonts w:ascii="Arial" w:hAnsi="Arial" w:cs="Arial"/>
          <w:sz w:val="20"/>
        </w:rPr>
        <w:t xml:space="preserve">tamente imputabili al </w:t>
      </w:r>
      <w:r w:rsidR="00826C6B" w:rsidRPr="00AB5535">
        <w:rPr>
          <w:rFonts w:ascii="Arial" w:hAnsi="Arial" w:cs="Arial"/>
          <w:sz w:val="20"/>
        </w:rPr>
        <w:t>RT</w:t>
      </w:r>
      <w:r w:rsidRPr="00AB5535">
        <w:rPr>
          <w:rFonts w:ascii="Arial" w:hAnsi="Arial" w:cs="Arial"/>
          <w:sz w:val="20"/>
        </w:rPr>
        <w:t xml:space="preserve">, ma di cui il </w:t>
      </w:r>
      <w:r w:rsidR="00826C6B" w:rsidRPr="00AB5535">
        <w:rPr>
          <w:rFonts w:ascii="Arial" w:hAnsi="Arial" w:cs="Arial"/>
          <w:sz w:val="20"/>
        </w:rPr>
        <w:t>RT</w:t>
      </w:r>
      <w:r w:rsidRPr="00AB5535">
        <w:rPr>
          <w:rFonts w:ascii="Arial" w:hAnsi="Arial" w:cs="Arial"/>
          <w:sz w:val="20"/>
        </w:rPr>
        <w:t xml:space="preserve"> venga a conoscenza.</w:t>
      </w:r>
    </w:p>
    <w:p w:rsidR="006C5F67" w:rsidRDefault="006C5F67">
      <w:pPr>
        <w:rPr>
          <w:rFonts w:ascii="Arial" w:hAnsi="Arial" w:cs="Arial"/>
          <w:sz w:val="20"/>
        </w:rPr>
      </w:pPr>
    </w:p>
    <w:p w:rsidR="006C5F67" w:rsidRDefault="006C5F67"/>
    <w:p w:rsidR="00641FA1" w:rsidRDefault="00641FA1"/>
    <w:p w:rsidR="00641FA1" w:rsidRDefault="00641FA1" w:rsidP="00641FA1">
      <w:pPr>
        <w:pStyle w:val="Default"/>
      </w:pPr>
    </w:p>
    <w:p w:rsidR="00641FA1" w:rsidRDefault="00641FA1" w:rsidP="00641FA1">
      <w:pPr>
        <w:pStyle w:val="Default"/>
      </w:pPr>
    </w:p>
    <w:p w:rsidR="00641FA1" w:rsidRPr="00641FA1" w:rsidRDefault="00641FA1" w:rsidP="00641FA1">
      <w:pPr>
        <w:jc w:val="both"/>
        <w:rPr>
          <w:rFonts w:ascii="Arial" w:hAnsi="Arial" w:cs="Arial"/>
          <w:b/>
          <w:bCs/>
          <w:sz w:val="20"/>
        </w:rPr>
      </w:pPr>
    </w:p>
    <w:sectPr w:rsidR="00641FA1" w:rsidRPr="00641FA1">
      <w:footerReference w:type="default" r:id="rId13"/>
      <w:pgSz w:w="11906" w:h="16838"/>
      <w:pgMar w:top="851" w:right="1418" w:bottom="1984"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500" w:rsidRDefault="00064500" w:rsidP="00FA6C70">
      <w:r>
        <w:separator/>
      </w:r>
    </w:p>
  </w:endnote>
  <w:endnote w:type="continuationSeparator" w:id="0">
    <w:p w:rsidR="00064500" w:rsidRDefault="00064500" w:rsidP="00FA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C70" w:rsidRDefault="00FA6C70">
    <w:pPr>
      <w:pStyle w:val="Pidipagina"/>
      <w:jc w:val="right"/>
    </w:pPr>
    <w:r>
      <w:fldChar w:fldCharType="begin"/>
    </w:r>
    <w:r>
      <w:instrText>PAGE   \* MERGEFORMAT</w:instrText>
    </w:r>
    <w:r>
      <w:fldChar w:fldCharType="separate"/>
    </w:r>
    <w:r>
      <w:t>2</w:t>
    </w:r>
    <w:r>
      <w:fldChar w:fldCharType="end"/>
    </w:r>
  </w:p>
  <w:p w:rsidR="00FA6C70" w:rsidRDefault="00FA6C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500" w:rsidRDefault="00064500" w:rsidP="00FA6C70">
      <w:r>
        <w:separator/>
      </w:r>
    </w:p>
  </w:footnote>
  <w:footnote w:type="continuationSeparator" w:id="0">
    <w:p w:rsidR="00064500" w:rsidRDefault="00064500" w:rsidP="00FA6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C67044"/>
    <w:multiLevelType w:val="hybridMultilevel"/>
    <w:tmpl w:val="636E328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B8A5A2"/>
    <w:multiLevelType w:val="hybridMultilevel"/>
    <w:tmpl w:val="DF4BC7C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multilevel"/>
    <w:tmpl w:val="00000002"/>
    <w:name w:val="WW8Num2"/>
    <w:lvl w:ilvl="0">
      <w:start w:val="1"/>
      <w:numFmt w:val="none"/>
      <w:pStyle w:val="Titolo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3"/>
    <w:multiLevelType w:val="singleLevel"/>
    <w:tmpl w:val="00000003"/>
    <w:name w:val="WW8Num3"/>
    <w:lvl w:ilvl="0">
      <w:start w:val="1"/>
      <w:numFmt w:val="bullet"/>
      <w:lvlText w:val="o"/>
      <w:lvlJc w:val="left"/>
      <w:pPr>
        <w:tabs>
          <w:tab w:val="num" w:pos="720"/>
        </w:tabs>
        <w:ind w:left="720" w:hanging="360"/>
      </w:pPr>
      <w:rPr>
        <w:rFonts w:ascii="Courier New" w:hAnsi="Courier New" w:cs="Courier New"/>
        <w:sz w:val="20"/>
      </w:rPr>
    </w:lvl>
  </w:abstractNum>
  <w:abstractNum w:abstractNumId="5" w15:restartNumberingAfterBreak="0">
    <w:nsid w:val="00000004"/>
    <w:multiLevelType w:val="multilevel"/>
    <w:tmpl w:val="00000004"/>
    <w:name w:val="WW8Num4"/>
    <w:lvl w:ilvl="0">
      <w:start w:val="1"/>
      <w:numFmt w:val="bullet"/>
      <w:lvlText w:val=""/>
      <w:lvlJc w:val="left"/>
      <w:pPr>
        <w:tabs>
          <w:tab w:val="num" w:pos="1487"/>
        </w:tabs>
        <w:ind w:left="1487" w:hanging="360"/>
      </w:pPr>
      <w:rPr>
        <w:rFonts w:ascii="Symbol" w:hAnsi="Symbol" w:cs="OpenSymbol"/>
        <w:sz w:val="16"/>
        <w:szCs w:val="16"/>
      </w:rPr>
    </w:lvl>
    <w:lvl w:ilvl="1">
      <w:start w:val="1"/>
      <w:numFmt w:val="bullet"/>
      <w:lvlText w:val="◦"/>
      <w:lvlJc w:val="left"/>
      <w:pPr>
        <w:tabs>
          <w:tab w:val="num" w:pos="1847"/>
        </w:tabs>
        <w:ind w:left="1847" w:hanging="360"/>
      </w:pPr>
      <w:rPr>
        <w:rFonts w:ascii="OpenSymbol" w:hAnsi="OpenSymbol" w:cs="OpenSymbol"/>
        <w:sz w:val="24"/>
        <w:szCs w:val="24"/>
      </w:rPr>
    </w:lvl>
    <w:lvl w:ilvl="2">
      <w:start w:val="1"/>
      <w:numFmt w:val="bullet"/>
      <w:lvlText w:val="▪"/>
      <w:lvlJc w:val="left"/>
      <w:pPr>
        <w:tabs>
          <w:tab w:val="num" w:pos="2207"/>
        </w:tabs>
        <w:ind w:left="2207" w:hanging="360"/>
      </w:pPr>
      <w:rPr>
        <w:rFonts w:ascii="OpenSymbol" w:hAnsi="OpenSymbol" w:cs="OpenSymbol"/>
        <w:sz w:val="24"/>
        <w:szCs w:val="24"/>
      </w:rPr>
    </w:lvl>
    <w:lvl w:ilvl="3">
      <w:start w:val="1"/>
      <w:numFmt w:val="bullet"/>
      <w:lvlText w:val=""/>
      <w:lvlJc w:val="left"/>
      <w:pPr>
        <w:tabs>
          <w:tab w:val="num" w:pos="2567"/>
        </w:tabs>
        <w:ind w:left="2567" w:hanging="360"/>
      </w:pPr>
      <w:rPr>
        <w:rFonts w:ascii="Symbol" w:hAnsi="Symbol" w:cs="OpenSymbol"/>
        <w:sz w:val="16"/>
        <w:szCs w:val="16"/>
      </w:rPr>
    </w:lvl>
    <w:lvl w:ilvl="4">
      <w:start w:val="1"/>
      <w:numFmt w:val="bullet"/>
      <w:lvlText w:val="◦"/>
      <w:lvlJc w:val="left"/>
      <w:pPr>
        <w:tabs>
          <w:tab w:val="num" w:pos="2927"/>
        </w:tabs>
        <w:ind w:left="2927" w:hanging="360"/>
      </w:pPr>
      <w:rPr>
        <w:rFonts w:ascii="OpenSymbol" w:hAnsi="OpenSymbol" w:cs="OpenSymbol"/>
        <w:sz w:val="24"/>
        <w:szCs w:val="24"/>
      </w:rPr>
    </w:lvl>
    <w:lvl w:ilvl="5">
      <w:start w:val="1"/>
      <w:numFmt w:val="bullet"/>
      <w:lvlText w:val="▪"/>
      <w:lvlJc w:val="left"/>
      <w:pPr>
        <w:tabs>
          <w:tab w:val="num" w:pos="3287"/>
        </w:tabs>
        <w:ind w:left="3287" w:hanging="360"/>
      </w:pPr>
      <w:rPr>
        <w:rFonts w:ascii="OpenSymbol" w:hAnsi="OpenSymbol" w:cs="OpenSymbol"/>
        <w:sz w:val="24"/>
        <w:szCs w:val="24"/>
      </w:rPr>
    </w:lvl>
    <w:lvl w:ilvl="6">
      <w:start w:val="1"/>
      <w:numFmt w:val="bullet"/>
      <w:lvlText w:val=""/>
      <w:lvlJc w:val="left"/>
      <w:pPr>
        <w:tabs>
          <w:tab w:val="num" w:pos="3647"/>
        </w:tabs>
        <w:ind w:left="3647" w:hanging="360"/>
      </w:pPr>
      <w:rPr>
        <w:rFonts w:ascii="Symbol" w:hAnsi="Symbol" w:cs="OpenSymbol"/>
        <w:sz w:val="16"/>
        <w:szCs w:val="16"/>
      </w:rPr>
    </w:lvl>
    <w:lvl w:ilvl="7">
      <w:start w:val="1"/>
      <w:numFmt w:val="bullet"/>
      <w:lvlText w:val="◦"/>
      <w:lvlJc w:val="left"/>
      <w:pPr>
        <w:tabs>
          <w:tab w:val="num" w:pos="4007"/>
        </w:tabs>
        <w:ind w:left="4007" w:hanging="360"/>
      </w:pPr>
      <w:rPr>
        <w:rFonts w:ascii="OpenSymbol" w:hAnsi="OpenSymbol" w:cs="OpenSymbol"/>
        <w:sz w:val="24"/>
        <w:szCs w:val="24"/>
      </w:rPr>
    </w:lvl>
    <w:lvl w:ilvl="8">
      <w:start w:val="1"/>
      <w:numFmt w:val="bullet"/>
      <w:lvlText w:val="▪"/>
      <w:lvlJc w:val="left"/>
      <w:pPr>
        <w:tabs>
          <w:tab w:val="num" w:pos="4367"/>
        </w:tabs>
        <w:ind w:left="4367" w:hanging="360"/>
      </w:pPr>
      <w:rPr>
        <w:rFonts w:ascii="OpenSymbol" w:hAnsi="OpenSymbol" w:cs="OpenSymbol"/>
        <w:sz w:val="24"/>
        <w:szCs w:val="24"/>
      </w:rPr>
    </w:lvl>
  </w:abstractNum>
  <w:abstractNum w:abstractNumId="6" w15:restartNumberingAfterBreak="0">
    <w:nsid w:val="00000005"/>
    <w:multiLevelType w:val="multilevel"/>
    <w:tmpl w:val="00000005"/>
    <w:name w:val="WW8Num5"/>
    <w:lvl w:ilvl="0">
      <w:start w:val="1"/>
      <w:numFmt w:val="bullet"/>
      <w:lvlText w:val=""/>
      <w:lvlJc w:val="left"/>
      <w:pPr>
        <w:tabs>
          <w:tab w:val="num" w:pos="1174"/>
        </w:tabs>
        <w:ind w:left="1174" w:hanging="360"/>
      </w:pPr>
      <w:rPr>
        <w:rFonts w:ascii="Symbol" w:hAnsi="Symbol" w:cs="OpenSymbol"/>
        <w:sz w:val="16"/>
        <w:szCs w:val="16"/>
      </w:rPr>
    </w:lvl>
    <w:lvl w:ilvl="1">
      <w:start w:val="1"/>
      <w:numFmt w:val="bullet"/>
      <w:lvlText w:val="◦"/>
      <w:lvlJc w:val="left"/>
      <w:pPr>
        <w:tabs>
          <w:tab w:val="num" w:pos="1534"/>
        </w:tabs>
        <w:ind w:left="1534" w:hanging="360"/>
      </w:pPr>
      <w:rPr>
        <w:rFonts w:ascii="OpenSymbol" w:hAnsi="OpenSymbol" w:cs="OpenSymbol"/>
        <w:sz w:val="24"/>
        <w:szCs w:val="24"/>
      </w:rPr>
    </w:lvl>
    <w:lvl w:ilvl="2">
      <w:start w:val="1"/>
      <w:numFmt w:val="bullet"/>
      <w:lvlText w:val="▪"/>
      <w:lvlJc w:val="left"/>
      <w:pPr>
        <w:tabs>
          <w:tab w:val="num" w:pos="1894"/>
        </w:tabs>
        <w:ind w:left="1894" w:hanging="360"/>
      </w:pPr>
      <w:rPr>
        <w:rFonts w:ascii="OpenSymbol" w:hAnsi="OpenSymbol" w:cs="OpenSymbol"/>
        <w:sz w:val="24"/>
        <w:szCs w:val="24"/>
      </w:rPr>
    </w:lvl>
    <w:lvl w:ilvl="3">
      <w:start w:val="1"/>
      <w:numFmt w:val="bullet"/>
      <w:lvlText w:val=""/>
      <w:lvlJc w:val="left"/>
      <w:pPr>
        <w:tabs>
          <w:tab w:val="num" w:pos="2254"/>
        </w:tabs>
        <w:ind w:left="2254" w:hanging="360"/>
      </w:pPr>
      <w:rPr>
        <w:rFonts w:ascii="Symbol" w:hAnsi="Symbol" w:cs="OpenSymbol"/>
        <w:sz w:val="16"/>
        <w:szCs w:val="16"/>
      </w:rPr>
    </w:lvl>
    <w:lvl w:ilvl="4">
      <w:start w:val="1"/>
      <w:numFmt w:val="bullet"/>
      <w:lvlText w:val="◦"/>
      <w:lvlJc w:val="left"/>
      <w:pPr>
        <w:tabs>
          <w:tab w:val="num" w:pos="2614"/>
        </w:tabs>
        <w:ind w:left="2614" w:hanging="360"/>
      </w:pPr>
      <w:rPr>
        <w:rFonts w:ascii="OpenSymbol" w:hAnsi="OpenSymbol" w:cs="OpenSymbol"/>
        <w:sz w:val="24"/>
        <w:szCs w:val="24"/>
      </w:rPr>
    </w:lvl>
    <w:lvl w:ilvl="5">
      <w:start w:val="1"/>
      <w:numFmt w:val="bullet"/>
      <w:lvlText w:val="▪"/>
      <w:lvlJc w:val="left"/>
      <w:pPr>
        <w:tabs>
          <w:tab w:val="num" w:pos="2974"/>
        </w:tabs>
        <w:ind w:left="2974" w:hanging="360"/>
      </w:pPr>
      <w:rPr>
        <w:rFonts w:ascii="OpenSymbol" w:hAnsi="OpenSymbol" w:cs="OpenSymbol"/>
        <w:sz w:val="24"/>
        <w:szCs w:val="24"/>
      </w:rPr>
    </w:lvl>
    <w:lvl w:ilvl="6">
      <w:start w:val="1"/>
      <w:numFmt w:val="bullet"/>
      <w:lvlText w:val=""/>
      <w:lvlJc w:val="left"/>
      <w:pPr>
        <w:tabs>
          <w:tab w:val="num" w:pos="3334"/>
        </w:tabs>
        <w:ind w:left="3334" w:hanging="360"/>
      </w:pPr>
      <w:rPr>
        <w:rFonts w:ascii="Symbol" w:hAnsi="Symbol" w:cs="OpenSymbol"/>
        <w:sz w:val="16"/>
        <w:szCs w:val="16"/>
      </w:rPr>
    </w:lvl>
    <w:lvl w:ilvl="7">
      <w:start w:val="1"/>
      <w:numFmt w:val="bullet"/>
      <w:lvlText w:val="◦"/>
      <w:lvlJc w:val="left"/>
      <w:pPr>
        <w:tabs>
          <w:tab w:val="num" w:pos="3694"/>
        </w:tabs>
        <w:ind w:left="3694" w:hanging="360"/>
      </w:pPr>
      <w:rPr>
        <w:rFonts w:ascii="OpenSymbol" w:hAnsi="OpenSymbol" w:cs="OpenSymbol"/>
        <w:sz w:val="24"/>
        <w:szCs w:val="24"/>
      </w:rPr>
    </w:lvl>
    <w:lvl w:ilvl="8">
      <w:start w:val="1"/>
      <w:numFmt w:val="bullet"/>
      <w:lvlText w:val="▪"/>
      <w:lvlJc w:val="left"/>
      <w:pPr>
        <w:tabs>
          <w:tab w:val="num" w:pos="4054"/>
        </w:tabs>
        <w:ind w:left="4054" w:hanging="360"/>
      </w:pPr>
      <w:rPr>
        <w:rFonts w:ascii="OpenSymbol" w:hAnsi="OpenSymbol" w:cs="OpenSymbol"/>
        <w:sz w:val="24"/>
        <w:szCs w:val="24"/>
      </w:rPr>
    </w:lvl>
  </w:abstractNum>
  <w:abstractNum w:abstractNumId="7" w15:restartNumberingAfterBreak="0">
    <w:nsid w:val="00000006"/>
    <w:multiLevelType w:val="multilevel"/>
    <w:tmpl w:val="00000006"/>
    <w:name w:val="WW8Num6"/>
    <w:lvl w:ilvl="0">
      <w:start w:val="1"/>
      <w:numFmt w:val="bullet"/>
      <w:lvlText w:val=""/>
      <w:lvlJc w:val="left"/>
      <w:pPr>
        <w:tabs>
          <w:tab w:val="num" w:pos="870"/>
        </w:tabs>
        <w:ind w:left="870" w:hanging="360"/>
      </w:pPr>
      <w:rPr>
        <w:rFonts w:ascii="Symbol" w:hAnsi="Symbol" w:cs="OpenSymbol"/>
        <w:sz w:val="16"/>
        <w:szCs w:val="16"/>
      </w:rPr>
    </w:lvl>
    <w:lvl w:ilvl="1">
      <w:start w:val="1"/>
      <w:numFmt w:val="bullet"/>
      <w:lvlText w:val="◦"/>
      <w:lvlJc w:val="left"/>
      <w:pPr>
        <w:tabs>
          <w:tab w:val="num" w:pos="1230"/>
        </w:tabs>
        <w:ind w:left="1230" w:hanging="360"/>
      </w:pPr>
      <w:rPr>
        <w:rFonts w:ascii="OpenSymbol" w:hAnsi="OpenSymbol" w:cs="OpenSymbol"/>
        <w:sz w:val="24"/>
        <w:szCs w:val="24"/>
      </w:rPr>
    </w:lvl>
    <w:lvl w:ilvl="2">
      <w:start w:val="1"/>
      <w:numFmt w:val="bullet"/>
      <w:lvlText w:val="▪"/>
      <w:lvlJc w:val="left"/>
      <w:pPr>
        <w:tabs>
          <w:tab w:val="num" w:pos="1590"/>
        </w:tabs>
        <w:ind w:left="1590" w:hanging="360"/>
      </w:pPr>
      <w:rPr>
        <w:rFonts w:ascii="OpenSymbol" w:hAnsi="OpenSymbol" w:cs="OpenSymbol"/>
        <w:sz w:val="24"/>
        <w:szCs w:val="24"/>
      </w:rPr>
    </w:lvl>
    <w:lvl w:ilvl="3">
      <w:start w:val="1"/>
      <w:numFmt w:val="bullet"/>
      <w:lvlText w:val=""/>
      <w:lvlJc w:val="left"/>
      <w:pPr>
        <w:tabs>
          <w:tab w:val="num" w:pos="1950"/>
        </w:tabs>
        <w:ind w:left="1950" w:hanging="360"/>
      </w:pPr>
      <w:rPr>
        <w:rFonts w:ascii="Symbol" w:hAnsi="Symbol" w:cs="OpenSymbol"/>
        <w:sz w:val="16"/>
        <w:szCs w:val="16"/>
      </w:rPr>
    </w:lvl>
    <w:lvl w:ilvl="4">
      <w:start w:val="1"/>
      <w:numFmt w:val="bullet"/>
      <w:lvlText w:val="◦"/>
      <w:lvlJc w:val="left"/>
      <w:pPr>
        <w:tabs>
          <w:tab w:val="num" w:pos="2310"/>
        </w:tabs>
        <w:ind w:left="2310" w:hanging="360"/>
      </w:pPr>
      <w:rPr>
        <w:rFonts w:ascii="OpenSymbol" w:hAnsi="OpenSymbol" w:cs="OpenSymbol"/>
        <w:sz w:val="24"/>
        <w:szCs w:val="24"/>
      </w:rPr>
    </w:lvl>
    <w:lvl w:ilvl="5">
      <w:start w:val="1"/>
      <w:numFmt w:val="bullet"/>
      <w:lvlText w:val="▪"/>
      <w:lvlJc w:val="left"/>
      <w:pPr>
        <w:tabs>
          <w:tab w:val="num" w:pos="2670"/>
        </w:tabs>
        <w:ind w:left="2670" w:hanging="360"/>
      </w:pPr>
      <w:rPr>
        <w:rFonts w:ascii="OpenSymbol" w:hAnsi="OpenSymbol" w:cs="OpenSymbol"/>
        <w:sz w:val="24"/>
        <w:szCs w:val="24"/>
      </w:rPr>
    </w:lvl>
    <w:lvl w:ilvl="6">
      <w:start w:val="1"/>
      <w:numFmt w:val="bullet"/>
      <w:lvlText w:val=""/>
      <w:lvlJc w:val="left"/>
      <w:pPr>
        <w:tabs>
          <w:tab w:val="num" w:pos="3030"/>
        </w:tabs>
        <w:ind w:left="3030" w:hanging="360"/>
      </w:pPr>
      <w:rPr>
        <w:rFonts w:ascii="Symbol" w:hAnsi="Symbol" w:cs="OpenSymbol"/>
        <w:sz w:val="16"/>
        <w:szCs w:val="16"/>
      </w:rPr>
    </w:lvl>
    <w:lvl w:ilvl="7">
      <w:start w:val="1"/>
      <w:numFmt w:val="bullet"/>
      <w:lvlText w:val="◦"/>
      <w:lvlJc w:val="left"/>
      <w:pPr>
        <w:tabs>
          <w:tab w:val="num" w:pos="3390"/>
        </w:tabs>
        <w:ind w:left="3390" w:hanging="360"/>
      </w:pPr>
      <w:rPr>
        <w:rFonts w:ascii="OpenSymbol" w:hAnsi="OpenSymbol" w:cs="OpenSymbol"/>
        <w:sz w:val="24"/>
        <w:szCs w:val="24"/>
      </w:rPr>
    </w:lvl>
    <w:lvl w:ilvl="8">
      <w:start w:val="1"/>
      <w:numFmt w:val="bullet"/>
      <w:lvlText w:val="▪"/>
      <w:lvlJc w:val="left"/>
      <w:pPr>
        <w:tabs>
          <w:tab w:val="num" w:pos="3750"/>
        </w:tabs>
        <w:ind w:left="3750" w:hanging="360"/>
      </w:pPr>
      <w:rPr>
        <w:rFonts w:ascii="OpenSymbol" w:hAnsi="OpenSymbol" w:cs="OpenSymbol"/>
        <w:sz w:val="24"/>
        <w:szCs w:val="24"/>
      </w:rPr>
    </w:lvl>
  </w:abstractNum>
  <w:abstractNum w:abstractNumId="8"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sz w:val="24"/>
        <w:szCs w:val="24"/>
      </w:rPr>
    </w:lvl>
    <w:lvl w:ilvl="2">
      <w:start w:val="1"/>
      <w:numFmt w:val="bullet"/>
      <w:lvlText w:val="▪"/>
      <w:lvlJc w:val="left"/>
      <w:pPr>
        <w:tabs>
          <w:tab w:val="num" w:pos="1440"/>
        </w:tabs>
        <w:ind w:left="1440" w:hanging="360"/>
      </w:pPr>
      <w:rPr>
        <w:rFonts w:ascii="OpenSymbol" w:hAnsi="OpenSymbol" w:cs="OpenSymbol"/>
        <w:sz w:val="24"/>
        <w:szCs w:val="24"/>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sz w:val="24"/>
        <w:szCs w:val="24"/>
      </w:rPr>
    </w:lvl>
    <w:lvl w:ilvl="5">
      <w:start w:val="1"/>
      <w:numFmt w:val="bullet"/>
      <w:lvlText w:val="▪"/>
      <w:lvlJc w:val="left"/>
      <w:pPr>
        <w:tabs>
          <w:tab w:val="num" w:pos="2520"/>
        </w:tabs>
        <w:ind w:left="2520" w:hanging="360"/>
      </w:pPr>
      <w:rPr>
        <w:rFonts w:ascii="OpenSymbol" w:hAnsi="OpenSymbol" w:cs="OpenSymbol"/>
        <w:sz w:val="24"/>
        <w:szCs w:val="24"/>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sz w:val="24"/>
        <w:szCs w:val="24"/>
      </w:rPr>
    </w:lvl>
    <w:lvl w:ilvl="8">
      <w:start w:val="1"/>
      <w:numFmt w:val="bullet"/>
      <w:lvlText w:val="▪"/>
      <w:lvlJc w:val="left"/>
      <w:pPr>
        <w:tabs>
          <w:tab w:val="num" w:pos="3600"/>
        </w:tabs>
        <w:ind w:left="3600" w:hanging="360"/>
      </w:pPr>
      <w:rPr>
        <w:rFonts w:ascii="OpenSymbol" w:hAnsi="OpenSymbol" w:cs="OpenSymbol"/>
        <w:sz w:val="24"/>
        <w:szCs w:val="24"/>
      </w:rPr>
    </w:lvl>
  </w:abstractNum>
  <w:abstractNum w:abstractNumId="9"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Symbol" w:hAnsi="Symbol" w:cs="OpenSymbol"/>
        <w:sz w:val="24"/>
        <w:szCs w:val="24"/>
      </w:rPr>
    </w:lvl>
    <w:lvl w:ilvl="2">
      <w:start w:val="1"/>
      <w:numFmt w:val="bullet"/>
      <w:lvlText w:val=""/>
      <w:lvlJc w:val="left"/>
      <w:pPr>
        <w:tabs>
          <w:tab w:val="num" w:pos="1440"/>
        </w:tabs>
        <w:ind w:left="1440" w:hanging="360"/>
      </w:pPr>
      <w:rPr>
        <w:rFonts w:ascii="Symbol" w:hAnsi="Symbol" w:cs="OpenSymbol"/>
        <w:sz w:val="24"/>
        <w:szCs w:val="24"/>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Symbol" w:hAnsi="Symbol" w:cs="OpenSymbol"/>
        <w:sz w:val="24"/>
        <w:szCs w:val="24"/>
      </w:rPr>
    </w:lvl>
    <w:lvl w:ilvl="5">
      <w:start w:val="1"/>
      <w:numFmt w:val="bullet"/>
      <w:lvlText w:val=""/>
      <w:lvlJc w:val="left"/>
      <w:pPr>
        <w:tabs>
          <w:tab w:val="num" w:pos="2520"/>
        </w:tabs>
        <w:ind w:left="2520" w:hanging="360"/>
      </w:pPr>
      <w:rPr>
        <w:rFonts w:ascii="Symbol" w:hAnsi="Symbol" w:cs="OpenSymbol"/>
        <w:sz w:val="24"/>
        <w:szCs w:val="24"/>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Symbol" w:hAnsi="Symbol" w:cs="OpenSymbol"/>
        <w:sz w:val="24"/>
        <w:szCs w:val="24"/>
      </w:rPr>
    </w:lvl>
    <w:lvl w:ilvl="8">
      <w:start w:val="1"/>
      <w:numFmt w:val="bullet"/>
      <w:lvlText w:val=""/>
      <w:lvlJc w:val="left"/>
      <w:pPr>
        <w:tabs>
          <w:tab w:val="num" w:pos="3600"/>
        </w:tabs>
        <w:ind w:left="3600" w:hanging="360"/>
      </w:pPr>
      <w:rPr>
        <w:rFonts w:ascii="Symbol" w:hAnsi="Symbol" w:cs="OpenSymbol"/>
        <w:sz w:val="24"/>
        <w:szCs w:val="24"/>
      </w:rPr>
    </w:lvl>
  </w:abstractNum>
  <w:abstractNum w:abstractNumId="10" w15:restartNumberingAfterBreak="0">
    <w:nsid w:val="00000009"/>
    <w:multiLevelType w:val="multilevel"/>
    <w:tmpl w:val="00000009"/>
    <w:name w:val="WW8Num9"/>
    <w:lvl w:ilvl="0">
      <w:start w:val="1"/>
      <w:numFmt w:val="bullet"/>
      <w:lvlText w:val=""/>
      <w:lvlJc w:val="left"/>
      <w:pPr>
        <w:tabs>
          <w:tab w:val="num" w:pos="720"/>
        </w:tabs>
        <w:ind w:left="720" w:hanging="357"/>
      </w:pPr>
      <w:rPr>
        <w:rFonts w:ascii="Symbol" w:hAnsi="Symbol" w:cs="OpenSymbol"/>
        <w:sz w:val="24"/>
        <w:szCs w:val="24"/>
      </w:rPr>
    </w:lvl>
    <w:lvl w:ilvl="1">
      <w:start w:val="1"/>
      <w:numFmt w:val="decimal"/>
      <w:lvlText w:val="%2."/>
      <w:lvlJc w:val="left"/>
      <w:pPr>
        <w:tabs>
          <w:tab w:val="num" w:pos="720"/>
        </w:tabs>
        <w:ind w:left="720" w:hanging="357"/>
      </w:pPr>
    </w:lvl>
    <w:lvl w:ilvl="2">
      <w:start w:val="1"/>
      <w:numFmt w:val="decimal"/>
      <w:lvlText w:val="%3."/>
      <w:lvlJc w:val="left"/>
      <w:pPr>
        <w:tabs>
          <w:tab w:val="num" w:pos="720"/>
        </w:tabs>
        <w:ind w:left="720" w:hanging="357"/>
      </w:pPr>
    </w:lvl>
    <w:lvl w:ilvl="3">
      <w:start w:val="1"/>
      <w:numFmt w:val="decimal"/>
      <w:lvlText w:val="%4."/>
      <w:lvlJc w:val="left"/>
      <w:pPr>
        <w:tabs>
          <w:tab w:val="num" w:pos="720"/>
        </w:tabs>
        <w:ind w:left="720" w:hanging="357"/>
      </w:pPr>
    </w:lvl>
    <w:lvl w:ilvl="4">
      <w:start w:val="1"/>
      <w:numFmt w:val="decimal"/>
      <w:lvlText w:val="%5."/>
      <w:lvlJc w:val="left"/>
      <w:pPr>
        <w:tabs>
          <w:tab w:val="num" w:pos="720"/>
        </w:tabs>
        <w:ind w:left="720" w:hanging="357"/>
      </w:pPr>
    </w:lvl>
    <w:lvl w:ilvl="5">
      <w:start w:val="1"/>
      <w:numFmt w:val="decimal"/>
      <w:lvlText w:val="%6."/>
      <w:lvlJc w:val="left"/>
      <w:pPr>
        <w:tabs>
          <w:tab w:val="num" w:pos="720"/>
        </w:tabs>
        <w:ind w:left="720" w:hanging="357"/>
      </w:pPr>
    </w:lvl>
    <w:lvl w:ilvl="6">
      <w:start w:val="1"/>
      <w:numFmt w:val="decimal"/>
      <w:lvlText w:val="%7."/>
      <w:lvlJc w:val="left"/>
      <w:pPr>
        <w:tabs>
          <w:tab w:val="num" w:pos="720"/>
        </w:tabs>
        <w:ind w:left="720" w:hanging="357"/>
      </w:pPr>
    </w:lvl>
    <w:lvl w:ilvl="7">
      <w:start w:val="1"/>
      <w:numFmt w:val="decimal"/>
      <w:lvlText w:val="%8."/>
      <w:lvlJc w:val="left"/>
      <w:pPr>
        <w:tabs>
          <w:tab w:val="num" w:pos="720"/>
        </w:tabs>
        <w:ind w:left="720" w:hanging="357"/>
      </w:pPr>
    </w:lvl>
    <w:lvl w:ilvl="8">
      <w:start w:val="1"/>
      <w:numFmt w:val="decimal"/>
      <w:lvlText w:val="%9."/>
      <w:lvlJc w:val="left"/>
      <w:pPr>
        <w:tabs>
          <w:tab w:val="num" w:pos="720"/>
        </w:tabs>
        <w:ind w:left="720" w:hanging="357"/>
      </w:pPr>
    </w:lvl>
  </w:abstractNum>
  <w:abstractNum w:abstractNumId="11" w15:restartNumberingAfterBreak="0">
    <w:nsid w:val="0000000A"/>
    <w:multiLevelType w:val="multilevel"/>
    <w:tmpl w:val="ECFE80D6"/>
    <w:name w:val="WW8Num10"/>
    <w:lvl w:ilvl="0">
      <w:start w:val="1"/>
      <w:numFmt w:val="bullet"/>
      <w:lvlText w:val=""/>
      <w:lvlJc w:val="left"/>
      <w:pPr>
        <w:tabs>
          <w:tab w:val="num" w:pos="720"/>
        </w:tabs>
        <w:ind w:left="720" w:hanging="357"/>
      </w:pPr>
      <w:rPr>
        <w:rFonts w:ascii="Symbol" w:hAnsi="Symbol" w:cs="OpenSymbol"/>
        <w:strike w:val="0"/>
        <w:color w:val="auto"/>
        <w:sz w:val="24"/>
        <w:szCs w:val="24"/>
      </w:rPr>
    </w:lvl>
    <w:lvl w:ilvl="1">
      <w:start w:val="1"/>
      <w:numFmt w:val="bullet"/>
      <w:lvlText w:val=""/>
      <w:lvlJc w:val="left"/>
      <w:pPr>
        <w:tabs>
          <w:tab w:val="num" w:pos="720"/>
        </w:tabs>
        <w:ind w:left="1080" w:hanging="717"/>
      </w:pPr>
      <w:rPr>
        <w:rFonts w:ascii="Symbol" w:hAnsi="Symbol" w:cs="OpenSymbol"/>
        <w:sz w:val="24"/>
        <w:szCs w:val="24"/>
      </w:rPr>
    </w:lvl>
    <w:lvl w:ilvl="2">
      <w:start w:val="1"/>
      <w:numFmt w:val="bullet"/>
      <w:lvlText w:val=""/>
      <w:lvlJc w:val="left"/>
      <w:pPr>
        <w:tabs>
          <w:tab w:val="num" w:pos="720"/>
        </w:tabs>
        <w:ind w:left="1440" w:hanging="1077"/>
      </w:pPr>
      <w:rPr>
        <w:rFonts w:ascii="Symbol" w:hAnsi="Symbol" w:cs="OpenSymbol"/>
        <w:sz w:val="24"/>
        <w:szCs w:val="24"/>
      </w:rPr>
    </w:lvl>
    <w:lvl w:ilvl="3">
      <w:start w:val="1"/>
      <w:numFmt w:val="bullet"/>
      <w:lvlText w:val=""/>
      <w:lvlJc w:val="left"/>
      <w:pPr>
        <w:tabs>
          <w:tab w:val="num" w:pos="720"/>
        </w:tabs>
        <w:ind w:left="1800" w:hanging="1437"/>
      </w:pPr>
      <w:rPr>
        <w:rFonts w:ascii="Symbol" w:hAnsi="Symbol" w:cs="OpenSymbol"/>
        <w:sz w:val="24"/>
        <w:szCs w:val="24"/>
      </w:rPr>
    </w:lvl>
    <w:lvl w:ilvl="4">
      <w:start w:val="1"/>
      <w:numFmt w:val="bullet"/>
      <w:lvlText w:val=""/>
      <w:lvlJc w:val="left"/>
      <w:pPr>
        <w:tabs>
          <w:tab w:val="num" w:pos="720"/>
        </w:tabs>
        <w:ind w:left="2160" w:hanging="1797"/>
      </w:pPr>
      <w:rPr>
        <w:rFonts w:ascii="Symbol" w:hAnsi="Symbol" w:cs="OpenSymbol"/>
        <w:sz w:val="24"/>
        <w:szCs w:val="24"/>
      </w:rPr>
    </w:lvl>
    <w:lvl w:ilvl="5">
      <w:start w:val="1"/>
      <w:numFmt w:val="bullet"/>
      <w:lvlText w:val=""/>
      <w:lvlJc w:val="left"/>
      <w:pPr>
        <w:tabs>
          <w:tab w:val="num" w:pos="720"/>
        </w:tabs>
        <w:ind w:left="2520" w:hanging="2157"/>
      </w:pPr>
      <w:rPr>
        <w:rFonts w:ascii="Symbol" w:hAnsi="Symbol" w:cs="OpenSymbol"/>
        <w:sz w:val="24"/>
        <w:szCs w:val="24"/>
      </w:rPr>
    </w:lvl>
    <w:lvl w:ilvl="6">
      <w:start w:val="1"/>
      <w:numFmt w:val="bullet"/>
      <w:lvlText w:val=""/>
      <w:lvlJc w:val="left"/>
      <w:pPr>
        <w:tabs>
          <w:tab w:val="num" w:pos="720"/>
        </w:tabs>
        <w:ind w:left="2880" w:hanging="2517"/>
      </w:pPr>
      <w:rPr>
        <w:rFonts w:ascii="Symbol" w:hAnsi="Symbol" w:cs="OpenSymbol"/>
        <w:sz w:val="24"/>
        <w:szCs w:val="24"/>
      </w:rPr>
    </w:lvl>
    <w:lvl w:ilvl="7">
      <w:start w:val="1"/>
      <w:numFmt w:val="bullet"/>
      <w:lvlText w:val=""/>
      <w:lvlJc w:val="left"/>
      <w:pPr>
        <w:tabs>
          <w:tab w:val="num" w:pos="720"/>
        </w:tabs>
        <w:ind w:left="3240" w:hanging="2877"/>
      </w:pPr>
      <w:rPr>
        <w:rFonts w:ascii="Symbol" w:hAnsi="Symbol" w:cs="OpenSymbol"/>
        <w:sz w:val="24"/>
        <w:szCs w:val="24"/>
      </w:rPr>
    </w:lvl>
    <w:lvl w:ilvl="8">
      <w:start w:val="1"/>
      <w:numFmt w:val="bullet"/>
      <w:lvlText w:val=""/>
      <w:lvlJc w:val="left"/>
      <w:pPr>
        <w:tabs>
          <w:tab w:val="num" w:pos="720"/>
        </w:tabs>
        <w:ind w:left="3600" w:hanging="3237"/>
      </w:pPr>
      <w:rPr>
        <w:rFonts w:ascii="Symbol" w:hAnsi="Symbol" w:cs="OpenSymbol"/>
        <w:sz w:val="24"/>
        <w:szCs w:val="24"/>
      </w:rPr>
    </w:lvl>
  </w:abstractNum>
  <w:abstractNum w:abstractNumId="12" w15:restartNumberingAfterBreak="0">
    <w:nsid w:val="0000000B"/>
    <w:multiLevelType w:val="multilevel"/>
    <w:tmpl w:val="C31EF47E"/>
    <w:lvl w:ilvl="0">
      <w:start w:val="1"/>
      <w:numFmt w:val="bullet"/>
      <w:lvlText w:val=""/>
      <w:lvlJc w:val="left"/>
      <w:pPr>
        <w:tabs>
          <w:tab w:val="num" w:pos="720"/>
        </w:tabs>
        <w:ind w:left="720" w:hanging="357"/>
      </w:pPr>
      <w:rPr>
        <w:rFonts w:ascii="Symbol" w:hAnsi="Symbol" w:cs="OpenSymbol"/>
        <w:color w:val="auto"/>
        <w:sz w:val="24"/>
        <w:szCs w:val="24"/>
      </w:rPr>
    </w:lvl>
    <w:lvl w:ilvl="1">
      <w:start w:val="1"/>
      <w:numFmt w:val="decimal"/>
      <w:lvlText w:val="%2."/>
      <w:lvlJc w:val="left"/>
      <w:pPr>
        <w:tabs>
          <w:tab w:val="num" w:pos="720"/>
        </w:tabs>
        <w:ind w:left="720" w:hanging="357"/>
      </w:pPr>
    </w:lvl>
    <w:lvl w:ilvl="2">
      <w:start w:val="1"/>
      <w:numFmt w:val="decimal"/>
      <w:lvlText w:val="%3."/>
      <w:lvlJc w:val="left"/>
      <w:pPr>
        <w:tabs>
          <w:tab w:val="num" w:pos="720"/>
        </w:tabs>
        <w:ind w:left="720" w:hanging="357"/>
      </w:pPr>
    </w:lvl>
    <w:lvl w:ilvl="3">
      <w:start w:val="1"/>
      <w:numFmt w:val="decimal"/>
      <w:lvlText w:val="%4."/>
      <w:lvlJc w:val="left"/>
      <w:pPr>
        <w:tabs>
          <w:tab w:val="num" w:pos="720"/>
        </w:tabs>
        <w:ind w:left="720" w:hanging="357"/>
      </w:pPr>
    </w:lvl>
    <w:lvl w:ilvl="4">
      <w:start w:val="1"/>
      <w:numFmt w:val="decimal"/>
      <w:lvlText w:val="%5."/>
      <w:lvlJc w:val="left"/>
      <w:pPr>
        <w:tabs>
          <w:tab w:val="num" w:pos="720"/>
        </w:tabs>
        <w:ind w:left="720" w:hanging="357"/>
      </w:pPr>
    </w:lvl>
    <w:lvl w:ilvl="5">
      <w:start w:val="1"/>
      <w:numFmt w:val="decimal"/>
      <w:lvlText w:val="%6."/>
      <w:lvlJc w:val="left"/>
      <w:pPr>
        <w:tabs>
          <w:tab w:val="num" w:pos="720"/>
        </w:tabs>
        <w:ind w:left="720" w:hanging="357"/>
      </w:pPr>
    </w:lvl>
    <w:lvl w:ilvl="6">
      <w:start w:val="1"/>
      <w:numFmt w:val="decimal"/>
      <w:lvlText w:val="%7."/>
      <w:lvlJc w:val="left"/>
      <w:pPr>
        <w:tabs>
          <w:tab w:val="num" w:pos="720"/>
        </w:tabs>
        <w:ind w:left="720" w:hanging="357"/>
      </w:pPr>
    </w:lvl>
    <w:lvl w:ilvl="7">
      <w:start w:val="1"/>
      <w:numFmt w:val="decimal"/>
      <w:lvlText w:val="%8."/>
      <w:lvlJc w:val="left"/>
      <w:pPr>
        <w:tabs>
          <w:tab w:val="num" w:pos="720"/>
        </w:tabs>
        <w:ind w:left="720" w:hanging="357"/>
      </w:pPr>
    </w:lvl>
    <w:lvl w:ilvl="8">
      <w:start w:val="1"/>
      <w:numFmt w:val="decimal"/>
      <w:lvlText w:val="%9."/>
      <w:lvlJc w:val="left"/>
      <w:pPr>
        <w:tabs>
          <w:tab w:val="num" w:pos="720"/>
        </w:tabs>
        <w:ind w:left="720" w:hanging="357"/>
      </w:pPr>
    </w:lvl>
  </w:abstractNum>
  <w:abstractNum w:abstractNumId="13"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Calibri" w:hAnsi="Calibri" w:cs="Calibri"/>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Arial" w:hAnsi="Arial" w:cs="Arial"/>
        <w:sz w:val="20"/>
        <w:szCs w:val="20"/>
      </w:rPr>
    </w:lvl>
    <w:lvl w:ilvl="1">
      <w:start w:val="1"/>
      <w:numFmt w:val="bullet"/>
      <w:lvlText w:val="-"/>
      <w:lvlJc w:val="left"/>
      <w:pPr>
        <w:tabs>
          <w:tab w:val="num" w:pos="0"/>
        </w:tabs>
        <w:ind w:left="792" w:hanging="432"/>
      </w:pPr>
      <w:rPr>
        <w:rFonts w:ascii="Calibri" w:hAnsi="Calibri" w:cs="Calibri"/>
        <w:sz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1263249"/>
    <w:multiLevelType w:val="hybridMultilevel"/>
    <w:tmpl w:val="56A8C1F6"/>
    <w:lvl w:ilvl="0" w:tplc="2C78468C">
      <w:start w:val="1"/>
      <w:numFmt w:val="bullet"/>
      <w:lvlText w:val=""/>
      <w:lvlJc w:val="left"/>
      <w:pPr>
        <w:ind w:left="1174" w:hanging="360"/>
      </w:pPr>
      <w:rPr>
        <w:rFonts w:ascii="Symbol" w:hAnsi="Symbol" w:hint="default"/>
        <w:color w:val="0070C0"/>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6" w15:restartNumberingAfterBreak="0">
    <w:nsid w:val="04F141DA"/>
    <w:multiLevelType w:val="hybridMultilevel"/>
    <w:tmpl w:val="F16A0DC4"/>
    <w:lvl w:ilvl="0" w:tplc="0410000F">
      <w:start w:val="1"/>
      <w:numFmt w:val="decimal"/>
      <w:lvlText w:val="%1."/>
      <w:lvlJc w:val="left"/>
      <w:pPr>
        <w:ind w:left="1803" w:hanging="360"/>
      </w:pPr>
    </w:lvl>
    <w:lvl w:ilvl="1" w:tplc="04100019" w:tentative="1">
      <w:start w:val="1"/>
      <w:numFmt w:val="lowerLetter"/>
      <w:lvlText w:val="%2."/>
      <w:lvlJc w:val="left"/>
      <w:pPr>
        <w:ind w:left="2523" w:hanging="360"/>
      </w:pPr>
    </w:lvl>
    <w:lvl w:ilvl="2" w:tplc="0410001B" w:tentative="1">
      <w:start w:val="1"/>
      <w:numFmt w:val="lowerRoman"/>
      <w:lvlText w:val="%3."/>
      <w:lvlJc w:val="right"/>
      <w:pPr>
        <w:ind w:left="3243" w:hanging="180"/>
      </w:pPr>
    </w:lvl>
    <w:lvl w:ilvl="3" w:tplc="0410000F" w:tentative="1">
      <w:start w:val="1"/>
      <w:numFmt w:val="decimal"/>
      <w:lvlText w:val="%4."/>
      <w:lvlJc w:val="left"/>
      <w:pPr>
        <w:ind w:left="3963" w:hanging="360"/>
      </w:pPr>
    </w:lvl>
    <w:lvl w:ilvl="4" w:tplc="04100019" w:tentative="1">
      <w:start w:val="1"/>
      <w:numFmt w:val="lowerLetter"/>
      <w:lvlText w:val="%5."/>
      <w:lvlJc w:val="left"/>
      <w:pPr>
        <w:ind w:left="4683" w:hanging="360"/>
      </w:pPr>
    </w:lvl>
    <w:lvl w:ilvl="5" w:tplc="0410001B" w:tentative="1">
      <w:start w:val="1"/>
      <w:numFmt w:val="lowerRoman"/>
      <w:lvlText w:val="%6."/>
      <w:lvlJc w:val="right"/>
      <w:pPr>
        <w:ind w:left="5403" w:hanging="180"/>
      </w:pPr>
    </w:lvl>
    <w:lvl w:ilvl="6" w:tplc="0410000F" w:tentative="1">
      <w:start w:val="1"/>
      <w:numFmt w:val="decimal"/>
      <w:lvlText w:val="%7."/>
      <w:lvlJc w:val="left"/>
      <w:pPr>
        <w:ind w:left="6123" w:hanging="360"/>
      </w:pPr>
    </w:lvl>
    <w:lvl w:ilvl="7" w:tplc="04100019" w:tentative="1">
      <w:start w:val="1"/>
      <w:numFmt w:val="lowerLetter"/>
      <w:lvlText w:val="%8."/>
      <w:lvlJc w:val="left"/>
      <w:pPr>
        <w:ind w:left="6843" w:hanging="360"/>
      </w:pPr>
    </w:lvl>
    <w:lvl w:ilvl="8" w:tplc="0410001B" w:tentative="1">
      <w:start w:val="1"/>
      <w:numFmt w:val="lowerRoman"/>
      <w:lvlText w:val="%9."/>
      <w:lvlJc w:val="right"/>
      <w:pPr>
        <w:ind w:left="7563" w:hanging="180"/>
      </w:pPr>
    </w:lvl>
  </w:abstractNum>
  <w:abstractNum w:abstractNumId="17" w15:restartNumberingAfterBreak="0">
    <w:nsid w:val="098B4B45"/>
    <w:multiLevelType w:val="hybridMultilevel"/>
    <w:tmpl w:val="C848F152"/>
    <w:lvl w:ilvl="0" w:tplc="0410000D">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09A83570"/>
    <w:multiLevelType w:val="hybridMultilevel"/>
    <w:tmpl w:val="30D4A018"/>
    <w:lvl w:ilvl="0" w:tplc="04100017">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9" w15:restartNumberingAfterBreak="0">
    <w:nsid w:val="299A2463"/>
    <w:multiLevelType w:val="hybridMultilevel"/>
    <w:tmpl w:val="A454CDAC"/>
    <w:lvl w:ilvl="0" w:tplc="04100011">
      <w:start w:val="1"/>
      <w:numFmt w:val="decimal"/>
      <w:lvlText w:val="%1)"/>
      <w:lvlJc w:val="left"/>
      <w:pPr>
        <w:ind w:left="1083" w:hanging="360"/>
      </w:pPr>
    </w:lvl>
    <w:lvl w:ilvl="1" w:tplc="04100019" w:tentative="1">
      <w:start w:val="1"/>
      <w:numFmt w:val="lowerLetter"/>
      <w:lvlText w:val="%2."/>
      <w:lvlJc w:val="left"/>
      <w:pPr>
        <w:ind w:left="1803" w:hanging="360"/>
      </w:pPr>
    </w:lvl>
    <w:lvl w:ilvl="2" w:tplc="0410001B" w:tentative="1">
      <w:start w:val="1"/>
      <w:numFmt w:val="lowerRoman"/>
      <w:lvlText w:val="%3."/>
      <w:lvlJc w:val="right"/>
      <w:pPr>
        <w:ind w:left="2523" w:hanging="180"/>
      </w:pPr>
    </w:lvl>
    <w:lvl w:ilvl="3" w:tplc="0410000F" w:tentative="1">
      <w:start w:val="1"/>
      <w:numFmt w:val="decimal"/>
      <w:lvlText w:val="%4."/>
      <w:lvlJc w:val="left"/>
      <w:pPr>
        <w:ind w:left="3243" w:hanging="360"/>
      </w:pPr>
    </w:lvl>
    <w:lvl w:ilvl="4" w:tplc="04100019" w:tentative="1">
      <w:start w:val="1"/>
      <w:numFmt w:val="lowerLetter"/>
      <w:lvlText w:val="%5."/>
      <w:lvlJc w:val="left"/>
      <w:pPr>
        <w:ind w:left="3963" w:hanging="360"/>
      </w:pPr>
    </w:lvl>
    <w:lvl w:ilvl="5" w:tplc="0410001B" w:tentative="1">
      <w:start w:val="1"/>
      <w:numFmt w:val="lowerRoman"/>
      <w:lvlText w:val="%6."/>
      <w:lvlJc w:val="right"/>
      <w:pPr>
        <w:ind w:left="4683" w:hanging="180"/>
      </w:pPr>
    </w:lvl>
    <w:lvl w:ilvl="6" w:tplc="0410000F" w:tentative="1">
      <w:start w:val="1"/>
      <w:numFmt w:val="decimal"/>
      <w:lvlText w:val="%7."/>
      <w:lvlJc w:val="left"/>
      <w:pPr>
        <w:ind w:left="5403" w:hanging="360"/>
      </w:pPr>
    </w:lvl>
    <w:lvl w:ilvl="7" w:tplc="04100019" w:tentative="1">
      <w:start w:val="1"/>
      <w:numFmt w:val="lowerLetter"/>
      <w:lvlText w:val="%8."/>
      <w:lvlJc w:val="left"/>
      <w:pPr>
        <w:ind w:left="6123" w:hanging="360"/>
      </w:pPr>
    </w:lvl>
    <w:lvl w:ilvl="8" w:tplc="0410001B" w:tentative="1">
      <w:start w:val="1"/>
      <w:numFmt w:val="lowerRoman"/>
      <w:lvlText w:val="%9."/>
      <w:lvlJc w:val="right"/>
      <w:pPr>
        <w:ind w:left="6843" w:hanging="180"/>
      </w:pPr>
    </w:lvl>
  </w:abstractNum>
  <w:abstractNum w:abstractNumId="20" w15:restartNumberingAfterBreak="0">
    <w:nsid w:val="2AA8CF72"/>
    <w:multiLevelType w:val="hybridMultilevel"/>
    <w:tmpl w:val="B381D8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3A3296D"/>
    <w:multiLevelType w:val="hybridMultilevel"/>
    <w:tmpl w:val="DEACFFE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85392A"/>
    <w:multiLevelType w:val="hybridMultilevel"/>
    <w:tmpl w:val="3FAFE4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663B8E"/>
    <w:multiLevelType w:val="hybridMultilevel"/>
    <w:tmpl w:val="30D4A018"/>
    <w:lvl w:ilvl="0" w:tplc="04100017">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24" w15:restartNumberingAfterBreak="0">
    <w:nsid w:val="3A5E5CA8"/>
    <w:multiLevelType w:val="hybridMultilevel"/>
    <w:tmpl w:val="30D4A018"/>
    <w:lvl w:ilvl="0" w:tplc="04100017">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25" w15:restartNumberingAfterBreak="0">
    <w:nsid w:val="3BE462E8"/>
    <w:multiLevelType w:val="hybridMultilevel"/>
    <w:tmpl w:val="6D62A12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9BB4AE7"/>
    <w:multiLevelType w:val="hybridMultilevel"/>
    <w:tmpl w:val="6AE8AA6C"/>
    <w:lvl w:ilvl="0" w:tplc="04100001">
      <w:start w:val="1"/>
      <w:numFmt w:val="bullet"/>
      <w:lvlText w:val=""/>
      <w:lvlJc w:val="left"/>
      <w:pPr>
        <w:ind w:left="1803" w:hanging="360"/>
      </w:pPr>
      <w:rPr>
        <w:rFonts w:ascii="Symbol" w:hAnsi="Symbol" w:hint="default"/>
        <w:sz w:val="20"/>
      </w:rPr>
    </w:lvl>
    <w:lvl w:ilvl="1" w:tplc="04100003" w:tentative="1">
      <w:start w:val="1"/>
      <w:numFmt w:val="bullet"/>
      <w:lvlText w:val="o"/>
      <w:lvlJc w:val="left"/>
      <w:pPr>
        <w:ind w:left="2523" w:hanging="360"/>
      </w:pPr>
      <w:rPr>
        <w:rFonts w:ascii="Courier New" w:hAnsi="Courier New" w:cs="Courier New" w:hint="default"/>
      </w:rPr>
    </w:lvl>
    <w:lvl w:ilvl="2" w:tplc="04100005" w:tentative="1">
      <w:start w:val="1"/>
      <w:numFmt w:val="bullet"/>
      <w:lvlText w:val=""/>
      <w:lvlJc w:val="left"/>
      <w:pPr>
        <w:ind w:left="3243" w:hanging="360"/>
      </w:pPr>
      <w:rPr>
        <w:rFonts w:ascii="Wingdings" w:hAnsi="Wingdings" w:hint="default"/>
      </w:rPr>
    </w:lvl>
    <w:lvl w:ilvl="3" w:tplc="04100001" w:tentative="1">
      <w:start w:val="1"/>
      <w:numFmt w:val="bullet"/>
      <w:lvlText w:val=""/>
      <w:lvlJc w:val="left"/>
      <w:pPr>
        <w:ind w:left="3963" w:hanging="360"/>
      </w:pPr>
      <w:rPr>
        <w:rFonts w:ascii="Symbol" w:hAnsi="Symbol" w:hint="default"/>
      </w:rPr>
    </w:lvl>
    <w:lvl w:ilvl="4" w:tplc="04100003" w:tentative="1">
      <w:start w:val="1"/>
      <w:numFmt w:val="bullet"/>
      <w:lvlText w:val="o"/>
      <w:lvlJc w:val="left"/>
      <w:pPr>
        <w:ind w:left="4683" w:hanging="360"/>
      </w:pPr>
      <w:rPr>
        <w:rFonts w:ascii="Courier New" w:hAnsi="Courier New" w:cs="Courier New" w:hint="default"/>
      </w:rPr>
    </w:lvl>
    <w:lvl w:ilvl="5" w:tplc="04100005" w:tentative="1">
      <w:start w:val="1"/>
      <w:numFmt w:val="bullet"/>
      <w:lvlText w:val=""/>
      <w:lvlJc w:val="left"/>
      <w:pPr>
        <w:ind w:left="5403" w:hanging="360"/>
      </w:pPr>
      <w:rPr>
        <w:rFonts w:ascii="Wingdings" w:hAnsi="Wingdings" w:hint="default"/>
      </w:rPr>
    </w:lvl>
    <w:lvl w:ilvl="6" w:tplc="04100001" w:tentative="1">
      <w:start w:val="1"/>
      <w:numFmt w:val="bullet"/>
      <w:lvlText w:val=""/>
      <w:lvlJc w:val="left"/>
      <w:pPr>
        <w:ind w:left="6123" w:hanging="360"/>
      </w:pPr>
      <w:rPr>
        <w:rFonts w:ascii="Symbol" w:hAnsi="Symbol" w:hint="default"/>
      </w:rPr>
    </w:lvl>
    <w:lvl w:ilvl="7" w:tplc="04100003" w:tentative="1">
      <w:start w:val="1"/>
      <w:numFmt w:val="bullet"/>
      <w:lvlText w:val="o"/>
      <w:lvlJc w:val="left"/>
      <w:pPr>
        <w:ind w:left="6843" w:hanging="360"/>
      </w:pPr>
      <w:rPr>
        <w:rFonts w:ascii="Courier New" w:hAnsi="Courier New" w:cs="Courier New" w:hint="default"/>
      </w:rPr>
    </w:lvl>
    <w:lvl w:ilvl="8" w:tplc="04100005" w:tentative="1">
      <w:start w:val="1"/>
      <w:numFmt w:val="bullet"/>
      <w:lvlText w:val=""/>
      <w:lvlJc w:val="left"/>
      <w:pPr>
        <w:ind w:left="7563" w:hanging="360"/>
      </w:pPr>
      <w:rPr>
        <w:rFonts w:ascii="Wingdings" w:hAnsi="Wingdings" w:hint="default"/>
      </w:rPr>
    </w:lvl>
  </w:abstractNum>
  <w:abstractNum w:abstractNumId="27" w15:restartNumberingAfterBreak="0">
    <w:nsid w:val="526D64A8"/>
    <w:multiLevelType w:val="hybridMultilevel"/>
    <w:tmpl w:val="8E0CC4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40D4ABB"/>
    <w:multiLevelType w:val="hybridMultilevel"/>
    <w:tmpl w:val="BE22A7AE"/>
    <w:lvl w:ilvl="0" w:tplc="D1C4D450">
      <w:start w:val="1"/>
      <w:numFmt w:val="decimal"/>
      <w:lvlText w:val="%1)"/>
      <w:lvlJc w:val="left"/>
      <w:pPr>
        <w:ind w:left="720" w:hanging="360"/>
      </w:pPr>
      <w:rPr>
        <w:rFonts w:ascii="Arial" w:eastAsia="Times New Roman" w:hAnsi="Arial"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6B0687D"/>
    <w:multiLevelType w:val="hybridMultilevel"/>
    <w:tmpl w:val="906CE5C4"/>
    <w:lvl w:ilvl="0" w:tplc="00000003">
      <w:start w:val="1"/>
      <w:numFmt w:val="bullet"/>
      <w:lvlText w:val="o"/>
      <w:lvlJc w:val="left"/>
      <w:pPr>
        <w:ind w:left="1894" w:hanging="360"/>
      </w:pPr>
      <w:rPr>
        <w:rFonts w:ascii="Courier New" w:hAnsi="Courier New" w:cs="Courier New"/>
        <w:sz w:val="20"/>
      </w:rPr>
    </w:lvl>
    <w:lvl w:ilvl="1" w:tplc="04100003" w:tentative="1">
      <w:start w:val="1"/>
      <w:numFmt w:val="bullet"/>
      <w:lvlText w:val="o"/>
      <w:lvlJc w:val="left"/>
      <w:pPr>
        <w:ind w:left="2614" w:hanging="360"/>
      </w:pPr>
      <w:rPr>
        <w:rFonts w:ascii="Courier New" w:hAnsi="Courier New" w:cs="Courier New" w:hint="default"/>
      </w:rPr>
    </w:lvl>
    <w:lvl w:ilvl="2" w:tplc="04100005" w:tentative="1">
      <w:start w:val="1"/>
      <w:numFmt w:val="bullet"/>
      <w:lvlText w:val=""/>
      <w:lvlJc w:val="left"/>
      <w:pPr>
        <w:ind w:left="3334" w:hanging="360"/>
      </w:pPr>
      <w:rPr>
        <w:rFonts w:ascii="Wingdings" w:hAnsi="Wingdings" w:hint="default"/>
      </w:rPr>
    </w:lvl>
    <w:lvl w:ilvl="3" w:tplc="04100001" w:tentative="1">
      <w:start w:val="1"/>
      <w:numFmt w:val="bullet"/>
      <w:lvlText w:val=""/>
      <w:lvlJc w:val="left"/>
      <w:pPr>
        <w:ind w:left="4054" w:hanging="360"/>
      </w:pPr>
      <w:rPr>
        <w:rFonts w:ascii="Symbol" w:hAnsi="Symbol" w:hint="default"/>
      </w:rPr>
    </w:lvl>
    <w:lvl w:ilvl="4" w:tplc="04100003" w:tentative="1">
      <w:start w:val="1"/>
      <w:numFmt w:val="bullet"/>
      <w:lvlText w:val="o"/>
      <w:lvlJc w:val="left"/>
      <w:pPr>
        <w:ind w:left="4774" w:hanging="360"/>
      </w:pPr>
      <w:rPr>
        <w:rFonts w:ascii="Courier New" w:hAnsi="Courier New" w:cs="Courier New" w:hint="default"/>
      </w:rPr>
    </w:lvl>
    <w:lvl w:ilvl="5" w:tplc="04100005" w:tentative="1">
      <w:start w:val="1"/>
      <w:numFmt w:val="bullet"/>
      <w:lvlText w:val=""/>
      <w:lvlJc w:val="left"/>
      <w:pPr>
        <w:ind w:left="5494" w:hanging="360"/>
      </w:pPr>
      <w:rPr>
        <w:rFonts w:ascii="Wingdings" w:hAnsi="Wingdings" w:hint="default"/>
      </w:rPr>
    </w:lvl>
    <w:lvl w:ilvl="6" w:tplc="04100001" w:tentative="1">
      <w:start w:val="1"/>
      <w:numFmt w:val="bullet"/>
      <w:lvlText w:val=""/>
      <w:lvlJc w:val="left"/>
      <w:pPr>
        <w:ind w:left="6214" w:hanging="360"/>
      </w:pPr>
      <w:rPr>
        <w:rFonts w:ascii="Symbol" w:hAnsi="Symbol" w:hint="default"/>
      </w:rPr>
    </w:lvl>
    <w:lvl w:ilvl="7" w:tplc="04100003" w:tentative="1">
      <w:start w:val="1"/>
      <w:numFmt w:val="bullet"/>
      <w:lvlText w:val="o"/>
      <w:lvlJc w:val="left"/>
      <w:pPr>
        <w:ind w:left="6934" w:hanging="360"/>
      </w:pPr>
      <w:rPr>
        <w:rFonts w:ascii="Courier New" w:hAnsi="Courier New" w:cs="Courier New" w:hint="default"/>
      </w:rPr>
    </w:lvl>
    <w:lvl w:ilvl="8" w:tplc="04100005" w:tentative="1">
      <w:start w:val="1"/>
      <w:numFmt w:val="bullet"/>
      <w:lvlText w:val=""/>
      <w:lvlJc w:val="left"/>
      <w:pPr>
        <w:ind w:left="7654" w:hanging="360"/>
      </w:pPr>
      <w:rPr>
        <w:rFonts w:ascii="Wingdings" w:hAnsi="Wingdings" w:hint="default"/>
      </w:rPr>
    </w:lvl>
  </w:abstractNum>
  <w:abstractNum w:abstractNumId="30" w15:restartNumberingAfterBreak="0">
    <w:nsid w:val="60266B8F"/>
    <w:multiLevelType w:val="hybridMultilevel"/>
    <w:tmpl w:val="213EAC4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41308EB"/>
    <w:multiLevelType w:val="hybridMultilevel"/>
    <w:tmpl w:val="1512C97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78944C7"/>
    <w:multiLevelType w:val="hybridMultilevel"/>
    <w:tmpl w:val="034E4A9C"/>
    <w:lvl w:ilvl="0" w:tplc="00000003">
      <w:start w:val="1"/>
      <w:numFmt w:val="bullet"/>
      <w:lvlText w:val="o"/>
      <w:lvlJc w:val="left"/>
      <w:pPr>
        <w:ind w:left="720" w:hanging="360"/>
      </w:pPr>
      <w:rPr>
        <w:rFonts w:ascii="Courier New" w:hAnsi="Courier New" w:cs="Courier New"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336440"/>
    <w:multiLevelType w:val="hybridMultilevel"/>
    <w:tmpl w:val="7D06B394"/>
    <w:lvl w:ilvl="0" w:tplc="00000003">
      <w:start w:val="1"/>
      <w:numFmt w:val="bullet"/>
      <w:lvlText w:val="o"/>
      <w:lvlJc w:val="left"/>
      <w:pPr>
        <w:ind w:left="644" w:hanging="360"/>
      </w:pPr>
      <w:rPr>
        <w:rFonts w:ascii="Courier New" w:hAnsi="Courier New" w:cs="Courier New" w:hint="default"/>
        <w:sz w:val="20"/>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4" w15:restartNumberingAfterBreak="0">
    <w:nsid w:val="6B9046C7"/>
    <w:multiLevelType w:val="hybridMultilevel"/>
    <w:tmpl w:val="38B34A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E03905"/>
    <w:multiLevelType w:val="hybridMultilevel"/>
    <w:tmpl w:val="1F22DC96"/>
    <w:lvl w:ilvl="0" w:tplc="04100001">
      <w:start w:val="1"/>
      <w:numFmt w:val="bullet"/>
      <w:lvlText w:val=""/>
      <w:lvlJc w:val="left"/>
      <w:pPr>
        <w:ind w:left="1230" w:hanging="360"/>
      </w:pPr>
      <w:rPr>
        <w:rFonts w:ascii="Symbol" w:hAnsi="Symbol" w:hint="default"/>
        <w:sz w:val="20"/>
      </w:rPr>
    </w:lvl>
    <w:lvl w:ilvl="1" w:tplc="04100003" w:tentative="1">
      <w:start w:val="1"/>
      <w:numFmt w:val="bullet"/>
      <w:lvlText w:val="o"/>
      <w:lvlJc w:val="left"/>
      <w:pPr>
        <w:ind w:left="1950" w:hanging="360"/>
      </w:pPr>
      <w:rPr>
        <w:rFonts w:ascii="Courier New" w:hAnsi="Courier New" w:cs="Courier New" w:hint="default"/>
      </w:rPr>
    </w:lvl>
    <w:lvl w:ilvl="2" w:tplc="04100005" w:tentative="1">
      <w:start w:val="1"/>
      <w:numFmt w:val="bullet"/>
      <w:lvlText w:val=""/>
      <w:lvlJc w:val="left"/>
      <w:pPr>
        <w:ind w:left="2670" w:hanging="360"/>
      </w:pPr>
      <w:rPr>
        <w:rFonts w:ascii="Wingdings" w:hAnsi="Wingdings" w:hint="default"/>
      </w:rPr>
    </w:lvl>
    <w:lvl w:ilvl="3" w:tplc="04100001" w:tentative="1">
      <w:start w:val="1"/>
      <w:numFmt w:val="bullet"/>
      <w:lvlText w:val=""/>
      <w:lvlJc w:val="left"/>
      <w:pPr>
        <w:ind w:left="3390" w:hanging="360"/>
      </w:pPr>
      <w:rPr>
        <w:rFonts w:ascii="Symbol" w:hAnsi="Symbol" w:hint="default"/>
      </w:rPr>
    </w:lvl>
    <w:lvl w:ilvl="4" w:tplc="04100003" w:tentative="1">
      <w:start w:val="1"/>
      <w:numFmt w:val="bullet"/>
      <w:lvlText w:val="o"/>
      <w:lvlJc w:val="left"/>
      <w:pPr>
        <w:ind w:left="4110" w:hanging="360"/>
      </w:pPr>
      <w:rPr>
        <w:rFonts w:ascii="Courier New" w:hAnsi="Courier New" w:cs="Courier New" w:hint="default"/>
      </w:rPr>
    </w:lvl>
    <w:lvl w:ilvl="5" w:tplc="04100005" w:tentative="1">
      <w:start w:val="1"/>
      <w:numFmt w:val="bullet"/>
      <w:lvlText w:val=""/>
      <w:lvlJc w:val="left"/>
      <w:pPr>
        <w:ind w:left="4830" w:hanging="360"/>
      </w:pPr>
      <w:rPr>
        <w:rFonts w:ascii="Wingdings" w:hAnsi="Wingdings" w:hint="default"/>
      </w:rPr>
    </w:lvl>
    <w:lvl w:ilvl="6" w:tplc="04100001" w:tentative="1">
      <w:start w:val="1"/>
      <w:numFmt w:val="bullet"/>
      <w:lvlText w:val=""/>
      <w:lvlJc w:val="left"/>
      <w:pPr>
        <w:ind w:left="5550" w:hanging="360"/>
      </w:pPr>
      <w:rPr>
        <w:rFonts w:ascii="Symbol" w:hAnsi="Symbol" w:hint="default"/>
      </w:rPr>
    </w:lvl>
    <w:lvl w:ilvl="7" w:tplc="04100003" w:tentative="1">
      <w:start w:val="1"/>
      <w:numFmt w:val="bullet"/>
      <w:lvlText w:val="o"/>
      <w:lvlJc w:val="left"/>
      <w:pPr>
        <w:ind w:left="6270" w:hanging="360"/>
      </w:pPr>
      <w:rPr>
        <w:rFonts w:ascii="Courier New" w:hAnsi="Courier New" w:cs="Courier New" w:hint="default"/>
      </w:rPr>
    </w:lvl>
    <w:lvl w:ilvl="8" w:tplc="04100005" w:tentative="1">
      <w:start w:val="1"/>
      <w:numFmt w:val="bullet"/>
      <w:lvlText w:val=""/>
      <w:lvlJc w:val="left"/>
      <w:pPr>
        <w:ind w:left="699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6"/>
  </w:num>
  <w:num w:numId="15">
    <w:abstractNumId w:val="26"/>
  </w:num>
  <w:num w:numId="16">
    <w:abstractNumId w:val="15"/>
  </w:num>
  <w:num w:numId="17">
    <w:abstractNumId w:val="1"/>
  </w:num>
  <w:num w:numId="18">
    <w:abstractNumId w:val="34"/>
  </w:num>
  <w:num w:numId="19">
    <w:abstractNumId w:val="20"/>
  </w:num>
  <w:num w:numId="20">
    <w:abstractNumId w:val="23"/>
  </w:num>
  <w:num w:numId="21">
    <w:abstractNumId w:val="29"/>
  </w:num>
  <w:num w:numId="22">
    <w:abstractNumId w:val="24"/>
  </w:num>
  <w:num w:numId="23">
    <w:abstractNumId w:val="18"/>
  </w:num>
  <w:num w:numId="24">
    <w:abstractNumId w:val="35"/>
  </w:num>
  <w:num w:numId="25">
    <w:abstractNumId w:val="19"/>
  </w:num>
  <w:num w:numId="26">
    <w:abstractNumId w:val="31"/>
  </w:num>
  <w:num w:numId="27">
    <w:abstractNumId w:val="22"/>
  </w:num>
  <w:num w:numId="28">
    <w:abstractNumId w:val="0"/>
  </w:num>
  <w:num w:numId="29">
    <w:abstractNumId w:val="28"/>
  </w:num>
  <w:num w:numId="30">
    <w:abstractNumId w:val="27"/>
  </w:num>
  <w:num w:numId="31">
    <w:abstractNumId w:val="17"/>
  </w:num>
  <w:num w:numId="32">
    <w:abstractNumId w:val="25"/>
  </w:num>
  <w:num w:numId="33">
    <w:abstractNumId w:val="30"/>
  </w:num>
  <w:num w:numId="34">
    <w:abstractNumId w:val="21"/>
  </w:num>
  <w:num w:numId="35">
    <w:abstractNumId w:val="3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2C"/>
    <w:rsid w:val="00033806"/>
    <w:rsid w:val="00041EFC"/>
    <w:rsid w:val="00064500"/>
    <w:rsid w:val="000811AA"/>
    <w:rsid w:val="000A35F2"/>
    <w:rsid w:val="000A5238"/>
    <w:rsid w:val="000A671A"/>
    <w:rsid w:val="000D0CF0"/>
    <w:rsid w:val="000D2B17"/>
    <w:rsid w:val="000E1EDF"/>
    <w:rsid w:val="000F0F71"/>
    <w:rsid w:val="00100700"/>
    <w:rsid w:val="00103726"/>
    <w:rsid w:val="00114CC6"/>
    <w:rsid w:val="0011616E"/>
    <w:rsid w:val="00117719"/>
    <w:rsid w:val="001502C1"/>
    <w:rsid w:val="00163E37"/>
    <w:rsid w:val="001655A2"/>
    <w:rsid w:val="0016626D"/>
    <w:rsid w:val="00181C45"/>
    <w:rsid w:val="001B3B39"/>
    <w:rsid w:val="001B6DDA"/>
    <w:rsid w:val="001C6FF3"/>
    <w:rsid w:val="001D6F87"/>
    <w:rsid w:val="001E75E7"/>
    <w:rsid w:val="001F3346"/>
    <w:rsid w:val="002003BA"/>
    <w:rsid w:val="00203161"/>
    <w:rsid w:val="00223F78"/>
    <w:rsid w:val="00226F59"/>
    <w:rsid w:val="00237B61"/>
    <w:rsid w:val="00240BE6"/>
    <w:rsid w:val="00253EE7"/>
    <w:rsid w:val="00284C04"/>
    <w:rsid w:val="00296A86"/>
    <w:rsid w:val="002A1CE4"/>
    <w:rsid w:val="002B0753"/>
    <w:rsid w:val="002B413C"/>
    <w:rsid w:val="002C3A15"/>
    <w:rsid w:val="002E2BB7"/>
    <w:rsid w:val="00310626"/>
    <w:rsid w:val="00315CC6"/>
    <w:rsid w:val="0036488A"/>
    <w:rsid w:val="00380EBA"/>
    <w:rsid w:val="00386105"/>
    <w:rsid w:val="00387116"/>
    <w:rsid w:val="00396A07"/>
    <w:rsid w:val="003A45A7"/>
    <w:rsid w:val="003B4040"/>
    <w:rsid w:val="003F000A"/>
    <w:rsid w:val="003F61E9"/>
    <w:rsid w:val="0044707A"/>
    <w:rsid w:val="00447B91"/>
    <w:rsid w:val="00496CDC"/>
    <w:rsid w:val="004B1023"/>
    <w:rsid w:val="004C1719"/>
    <w:rsid w:val="004D12EC"/>
    <w:rsid w:val="004E16A9"/>
    <w:rsid w:val="004E628B"/>
    <w:rsid w:val="00514108"/>
    <w:rsid w:val="00520F56"/>
    <w:rsid w:val="005213C3"/>
    <w:rsid w:val="0053265C"/>
    <w:rsid w:val="00534884"/>
    <w:rsid w:val="00536096"/>
    <w:rsid w:val="00545F5C"/>
    <w:rsid w:val="0054612C"/>
    <w:rsid w:val="005465ED"/>
    <w:rsid w:val="00572F3B"/>
    <w:rsid w:val="0058204E"/>
    <w:rsid w:val="00593FCA"/>
    <w:rsid w:val="005B1945"/>
    <w:rsid w:val="005C2A83"/>
    <w:rsid w:val="005D2B2F"/>
    <w:rsid w:val="005F201F"/>
    <w:rsid w:val="00602513"/>
    <w:rsid w:val="00640641"/>
    <w:rsid w:val="00641FA1"/>
    <w:rsid w:val="00656BA8"/>
    <w:rsid w:val="00663E52"/>
    <w:rsid w:val="006A7C24"/>
    <w:rsid w:val="006B4838"/>
    <w:rsid w:val="006C1F4D"/>
    <w:rsid w:val="006C5F67"/>
    <w:rsid w:val="006D0F66"/>
    <w:rsid w:val="006F3BA9"/>
    <w:rsid w:val="00714342"/>
    <w:rsid w:val="00726672"/>
    <w:rsid w:val="00731E4C"/>
    <w:rsid w:val="00754DA9"/>
    <w:rsid w:val="00762493"/>
    <w:rsid w:val="00764ED0"/>
    <w:rsid w:val="007800F8"/>
    <w:rsid w:val="00784319"/>
    <w:rsid w:val="007C3CBC"/>
    <w:rsid w:val="007F1FEF"/>
    <w:rsid w:val="007F49CA"/>
    <w:rsid w:val="00805B2E"/>
    <w:rsid w:val="008168D2"/>
    <w:rsid w:val="008209DC"/>
    <w:rsid w:val="00826C6B"/>
    <w:rsid w:val="00832450"/>
    <w:rsid w:val="00837DF4"/>
    <w:rsid w:val="00843724"/>
    <w:rsid w:val="0086443B"/>
    <w:rsid w:val="00876901"/>
    <w:rsid w:val="008A0051"/>
    <w:rsid w:val="008D5020"/>
    <w:rsid w:val="008E29CE"/>
    <w:rsid w:val="008F6AEE"/>
    <w:rsid w:val="009158DF"/>
    <w:rsid w:val="00930717"/>
    <w:rsid w:val="009321E0"/>
    <w:rsid w:val="00944E84"/>
    <w:rsid w:val="00951265"/>
    <w:rsid w:val="00951C4B"/>
    <w:rsid w:val="00965124"/>
    <w:rsid w:val="00970665"/>
    <w:rsid w:val="009924F2"/>
    <w:rsid w:val="009966CE"/>
    <w:rsid w:val="009C0215"/>
    <w:rsid w:val="009D3159"/>
    <w:rsid w:val="009D3414"/>
    <w:rsid w:val="009F4F22"/>
    <w:rsid w:val="00A0509C"/>
    <w:rsid w:val="00A31701"/>
    <w:rsid w:val="00A33D53"/>
    <w:rsid w:val="00A3774F"/>
    <w:rsid w:val="00A42E2D"/>
    <w:rsid w:val="00A77C36"/>
    <w:rsid w:val="00A90A50"/>
    <w:rsid w:val="00AA0A5C"/>
    <w:rsid w:val="00AA4274"/>
    <w:rsid w:val="00AB5535"/>
    <w:rsid w:val="00AF0464"/>
    <w:rsid w:val="00B05535"/>
    <w:rsid w:val="00B113F2"/>
    <w:rsid w:val="00B11FC8"/>
    <w:rsid w:val="00B14E1D"/>
    <w:rsid w:val="00B22BCC"/>
    <w:rsid w:val="00B31AA1"/>
    <w:rsid w:val="00B44FD2"/>
    <w:rsid w:val="00B46230"/>
    <w:rsid w:val="00B50CA1"/>
    <w:rsid w:val="00B724F8"/>
    <w:rsid w:val="00B835D8"/>
    <w:rsid w:val="00BB5007"/>
    <w:rsid w:val="00BD4D87"/>
    <w:rsid w:val="00BE23BC"/>
    <w:rsid w:val="00BE28C3"/>
    <w:rsid w:val="00BF79BE"/>
    <w:rsid w:val="00C02D61"/>
    <w:rsid w:val="00C27AA2"/>
    <w:rsid w:val="00C35863"/>
    <w:rsid w:val="00C4737B"/>
    <w:rsid w:val="00C70FCD"/>
    <w:rsid w:val="00C768ED"/>
    <w:rsid w:val="00C8355C"/>
    <w:rsid w:val="00C87835"/>
    <w:rsid w:val="00C904E7"/>
    <w:rsid w:val="00C96B83"/>
    <w:rsid w:val="00CB0061"/>
    <w:rsid w:val="00CB07EA"/>
    <w:rsid w:val="00CB12C5"/>
    <w:rsid w:val="00CC5AE8"/>
    <w:rsid w:val="00CF268F"/>
    <w:rsid w:val="00D07D2F"/>
    <w:rsid w:val="00D15148"/>
    <w:rsid w:val="00D44963"/>
    <w:rsid w:val="00D508E6"/>
    <w:rsid w:val="00D57C72"/>
    <w:rsid w:val="00D57EC4"/>
    <w:rsid w:val="00D677C5"/>
    <w:rsid w:val="00D77997"/>
    <w:rsid w:val="00D8166E"/>
    <w:rsid w:val="00DA6A2E"/>
    <w:rsid w:val="00DC3FB9"/>
    <w:rsid w:val="00DD0733"/>
    <w:rsid w:val="00DD160F"/>
    <w:rsid w:val="00DD6976"/>
    <w:rsid w:val="00DD719C"/>
    <w:rsid w:val="00DE7528"/>
    <w:rsid w:val="00E12724"/>
    <w:rsid w:val="00E13246"/>
    <w:rsid w:val="00E549C0"/>
    <w:rsid w:val="00E61AB0"/>
    <w:rsid w:val="00E8388F"/>
    <w:rsid w:val="00E946F2"/>
    <w:rsid w:val="00EA44B9"/>
    <w:rsid w:val="00EB442F"/>
    <w:rsid w:val="00ED18B1"/>
    <w:rsid w:val="00F02604"/>
    <w:rsid w:val="00F048E5"/>
    <w:rsid w:val="00F45970"/>
    <w:rsid w:val="00F474AA"/>
    <w:rsid w:val="00F5225A"/>
    <w:rsid w:val="00F70298"/>
    <w:rsid w:val="00F76B63"/>
    <w:rsid w:val="00FA6C70"/>
    <w:rsid w:val="00FB1AC0"/>
    <w:rsid w:val="00FC1035"/>
    <w:rsid w:val="00FC3258"/>
    <w:rsid w:val="00FD77F9"/>
    <w:rsid w:val="00FF76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E254A0"/>
  <w15:chartTrackingRefBased/>
  <w15:docId w15:val="{40D5BDFB-FF36-4F34-AA33-2A24E436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76901"/>
    <w:pPr>
      <w:suppressAutoHyphens/>
    </w:pPr>
    <w:rPr>
      <w:kern w:val="1"/>
      <w:sz w:val="24"/>
      <w:lang w:eastAsia="zh-CN"/>
    </w:rPr>
  </w:style>
  <w:style w:type="paragraph" w:styleId="Titolo1">
    <w:name w:val="heading 1"/>
    <w:basedOn w:val="Normale"/>
    <w:next w:val="Normale"/>
    <w:qFormat/>
    <w:pPr>
      <w:keepNext/>
      <w:numPr>
        <w:numId w:val="1"/>
      </w:numPr>
      <w:tabs>
        <w:tab w:val="left" w:pos="1246"/>
      </w:tabs>
      <w:autoSpaceDE w:val="0"/>
      <w:outlineLvl w:val="0"/>
    </w:pPr>
    <w:rPr>
      <w:rFonts w:ascii="Arial" w:hAnsi="Arial" w:cs="Arial"/>
      <w:b/>
      <w:bCs/>
      <w:sz w:val="20"/>
      <w:szCs w:val="15"/>
    </w:rPr>
  </w:style>
  <w:style w:type="paragraph" w:styleId="Titolo2">
    <w:name w:val="heading 2"/>
    <w:basedOn w:val="Normale"/>
    <w:next w:val="Normale"/>
    <w:qFormat/>
    <w:pPr>
      <w:keepNext/>
      <w:numPr>
        <w:ilvl w:val="1"/>
        <w:numId w:val="1"/>
      </w:numPr>
      <w:tabs>
        <w:tab w:val="left" w:pos="1260"/>
      </w:tabs>
      <w:autoSpaceDE w:val="0"/>
      <w:ind w:left="1247" w:firstLine="0"/>
      <w:outlineLvl w:val="1"/>
    </w:pPr>
    <w:rPr>
      <w:rFonts w:ascii="Arial" w:hAnsi="Arial" w:cs="Arial"/>
      <w:b/>
      <w:bCs/>
      <w:sz w:val="20"/>
      <w:szCs w:val="15"/>
    </w:rPr>
  </w:style>
  <w:style w:type="paragraph" w:styleId="Titolo3">
    <w:name w:val="heading 3"/>
    <w:basedOn w:val="Titolo4"/>
    <w:next w:val="Corpotesto"/>
    <w:qFormat/>
    <w:pPr>
      <w:numPr>
        <w:numId w:val="2"/>
      </w:numPr>
      <w:spacing w:before="140"/>
      <w:outlineLvl w:val="2"/>
    </w:pPr>
    <w:rPr>
      <w:b/>
      <w:bCs/>
      <w:color w:val="8080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ourier New" w:hAnsi="Courier New" w:cs="Courier New"/>
      <w:sz w:val="20"/>
    </w:rPr>
  </w:style>
  <w:style w:type="character" w:customStyle="1" w:styleId="WW8Num4z0">
    <w:name w:val="WW8Num4z0"/>
    <w:rPr>
      <w:rFonts w:ascii="Symbol" w:hAnsi="Symbol" w:cs="OpenSymbol"/>
      <w:sz w:val="16"/>
      <w:szCs w:val="16"/>
    </w:rPr>
  </w:style>
  <w:style w:type="character" w:customStyle="1" w:styleId="WW8Num4z1">
    <w:name w:val="WW8Num4z1"/>
    <w:rPr>
      <w:rFonts w:ascii="OpenSymbol" w:hAnsi="OpenSymbol" w:cs="OpenSymbol"/>
      <w:sz w:val="24"/>
      <w:szCs w:val="24"/>
    </w:rPr>
  </w:style>
  <w:style w:type="character" w:customStyle="1" w:styleId="WW8Num5z0">
    <w:name w:val="WW8Num5z0"/>
    <w:rPr>
      <w:rFonts w:ascii="Symbol" w:hAnsi="Symbol" w:cs="OpenSymbol"/>
      <w:sz w:val="16"/>
      <w:szCs w:val="16"/>
    </w:rPr>
  </w:style>
  <w:style w:type="character" w:customStyle="1" w:styleId="WW8Num5z1">
    <w:name w:val="WW8Num5z1"/>
    <w:rPr>
      <w:rFonts w:ascii="OpenSymbol" w:hAnsi="OpenSymbol" w:cs="OpenSymbol"/>
      <w:sz w:val="24"/>
      <w:szCs w:val="24"/>
    </w:rPr>
  </w:style>
  <w:style w:type="character" w:customStyle="1" w:styleId="WW8Num6z0">
    <w:name w:val="WW8Num6z0"/>
    <w:rPr>
      <w:rFonts w:ascii="Symbol" w:hAnsi="Symbol" w:cs="OpenSymbol"/>
      <w:sz w:val="16"/>
      <w:szCs w:val="16"/>
    </w:rPr>
  </w:style>
  <w:style w:type="character" w:customStyle="1" w:styleId="WW8Num6z1">
    <w:name w:val="WW8Num6z1"/>
    <w:rPr>
      <w:rFonts w:ascii="OpenSymbol" w:hAnsi="OpenSymbol" w:cs="OpenSymbol"/>
      <w:sz w:val="24"/>
      <w:szCs w:val="24"/>
    </w:rPr>
  </w:style>
  <w:style w:type="character" w:customStyle="1" w:styleId="WW8Num7z0">
    <w:name w:val="WW8Num7z0"/>
    <w:rPr>
      <w:rFonts w:ascii="Symbol" w:hAnsi="Symbol" w:cs="OpenSymbol"/>
      <w:sz w:val="24"/>
      <w:szCs w:val="24"/>
    </w:rPr>
  </w:style>
  <w:style w:type="character" w:customStyle="1" w:styleId="WW8Num7z1">
    <w:name w:val="WW8Num7z1"/>
    <w:rPr>
      <w:rFonts w:ascii="OpenSymbol" w:hAnsi="OpenSymbol" w:cs="OpenSymbol"/>
      <w:sz w:val="24"/>
      <w:szCs w:val="24"/>
    </w:rPr>
  </w:style>
  <w:style w:type="character" w:customStyle="1" w:styleId="WW8Num8z0">
    <w:name w:val="WW8Num8z0"/>
    <w:rPr>
      <w:rFonts w:ascii="Symbol" w:hAnsi="Symbol" w:cs="OpenSymbol"/>
      <w:sz w:val="24"/>
      <w:szCs w:val="24"/>
    </w:rPr>
  </w:style>
  <w:style w:type="character" w:customStyle="1" w:styleId="WW8Num9z0">
    <w:name w:val="WW8Num9z0"/>
    <w:rPr>
      <w:rFonts w:ascii="Symbol" w:hAnsi="Symbol" w:cs="OpenSymbol"/>
      <w:sz w:val="24"/>
      <w:szCs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sz w:val="24"/>
      <w:szCs w:val="24"/>
    </w:rPr>
  </w:style>
  <w:style w:type="character" w:customStyle="1" w:styleId="WW8Num11z0">
    <w:name w:val="WW8Num11z0"/>
    <w:rPr>
      <w:rFonts w:ascii="Symbol" w:hAnsi="Symbol" w:cs="OpenSymbol"/>
      <w:sz w:val="24"/>
      <w:szCs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sz w:val="20"/>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Arial" w:hAnsi="Arial" w:cs="Arial"/>
      <w:sz w:val="20"/>
      <w:szCs w:val="20"/>
    </w:rPr>
  </w:style>
  <w:style w:type="character" w:customStyle="1" w:styleId="WW8Num13z1">
    <w:name w:val="WW8Num13z1"/>
    <w:rPr>
      <w:rFonts w:ascii="Calibri" w:hAnsi="Calibri" w:cs="Calibri"/>
      <w:sz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Carpredefinitoparagrafo4">
    <w:name w:val="Car. predefinito paragrafo4"/>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1">
    <w:name w:val="WW8Num8z1"/>
    <w:rPr>
      <w:rFonts w:ascii="OpenSymbol" w:hAnsi="OpenSymbol" w:cs="OpenSymbol"/>
      <w:sz w:val="24"/>
      <w:szCs w:val="24"/>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0">
    <w:name w:val="WW8Num14z0"/>
    <w:rPr>
      <w:sz w:val="20"/>
      <w:szCs w:val="2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sz w:val="20"/>
      <w:szCs w:val="20"/>
    </w:rPr>
  </w:style>
  <w:style w:type="character" w:customStyle="1" w:styleId="WW8Num16z1">
    <w:name w:val="WW8Num16z1"/>
    <w:rPr>
      <w:rFonts w:ascii="Calibri" w:hAnsi="Calibri" w:cs="Calibri"/>
      <w:sz w:val="20"/>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Caratterepredefinitoparagrafo">
    <w:name w:val="Carattere predefinito paragrafo"/>
  </w:style>
  <w:style w:type="character" w:customStyle="1" w:styleId="WW8Num5z2">
    <w:name w:val="WW8Num5z2"/>
    <w:rPr>
      <w:rFonts w:ascii="Wingdings" w:hAnsi="Wingdings" w:cs="Wingdings"/>
    </w:rPr>
  </w:style>
  <w:style w:type="character" w:customStyle="1" w:styleId="WW8Num6z2">
    <w:name w:val="WW8Num6z2"/>
    <w:rPr>
      <w:rFonts w:ascii="Wingdings" w:hAnsi="Wingdings" w:cs="Wingdings"/>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7z4">
    <w:name w:val="WW8Num7z4"/>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rPr>
      <w:rFonts w:ascii="Courier New" w:hAnsi="Courier New" w:cs="Courier New"/>
    </w:rPr>
  </w:style>
  <w:style w:type="character" w:customStyle="1" w:styleId="Carpredefinitoparagrafo3">
    <w:name w:val="Car. predefinito paragrafo3"/>
  </w:style>
  <w:style w:type="character" w:customStyle="1" w:styleId="Carpredefinitoparagrafo2">
    <w:name w:val="Car. predefinito paragrafo2"/>
  </w:style>
  <w:style w:type="character" w:customStyle="1" w:styleId="Carpredefinitoparagrafo1">
    <w:name w:val="Car. predefinito paragrafo1"/>
  </w:style>
  <w:style w:type="character" w:customStyle="1" w:styleId="CarattereCarattere4">
    <w:name w:val="Carattere Carattere4"/>
    <w:rPr>
      <w:rFonts w:ascii="Cambria" w:hAnsi="Cambria" w:cs="Times New Roman"/>
      <w:b/>
      <w:bCs/>
      <w:kern w:val="1"/>
      <w:sz w:val="32"/>
      <w:szCs w:val="32"/>
    </w:rPr>
  </w:style>
  <w:style w:type="character" w:customStyle="1" w:styleId="CarattereCarattere3">
    <w:name w:val="Carattere Carattere3"/>
    <w:rPr>
      <w:rFonts w:ascii="Cambria" w:hAnsi="Cambria" w:cs="Times New Roman"/>
      <w:b/>
      <w:bCs/>
      <w:i/>
      <w:iCs/>
      <w:sz w:val="28"/>
      <w:szCs w:val="28"/>
    </w:rPr>
  </w:style>
  <w:style w:type="character" w:customStyle="1" w:styleId="CarattereCarattere2">
    <w:name w:val="Carattere Carattere2"/>
    <w:rPr>
      <w:rFonts w:cs="Times New Roman"/>
      <w:sz w:val="20"/>
      <w:szCs w:val="20"/>
    </w:rPr>
  </w:style>
  <w:style w:type="character" w:customStyle="1" w:styleId="CarattereCarattere1">
    <w:name w:val="Carattere Carattere1"/>
    <w:rPr>
      <w:rFonts w:cs="Times New Roman"/>
      <w:sz w:val="20"/>
      <w:szCs w:val="20"/>
    </w:rPr>
  </w:style>
  <w:style w:type="character" w:customStyle="1" w:styleId="CarattereCarattere">
    <w:name w:val="Carattere Carattere"/>
    <w:rPr>
      <w:rFonts w:cs="Times New Roman"/>
      <w:sz w:val="20"/>
      <w:szCs w:val="20"/>
    </w:rPr>
  </w:style>
  <w:style w:type="character" w:styleId="Collegamentoipertestuale">
    <w:name w:val="Hyperlink"/>
    <w:rPr>
      <w:rFonts w:cs="Times New Roman"/>
      <w:color w:val="0000FF"/>
      <w:u w:val="single"/>
    </w:rPr>
  </w:style>
  <w:style w:type="character" w:customStyle="1" w:styleId="ListLabel3">
    <w:name w:val="ListLabel 3"/>
    <w:rPr>
      <w:rFonts w:cs="Times New Roman"/>
    </w:rPr>
  </w:style>
  <w:style w:type="character" w:customStyle="1" w:styleId="ListLabel4">
    <w:name w:val="ListLabel 4"/>
    <w:rPr>
      <w:position w:val="0"/>
      <w:sz w:val="22"/>
      <w:vertAlign w:val="baseline"/>
    </w:rPr>
  </w:style>
  <w:style w:type="character" w:customStyle="1" w:styleId="Carpredefinitoparagrafo5">
    <w:name w:val="Car. predefinito paragrafo5"/>
  </w:style>
  <w:style w:type="character" w:customStyle="1" w:styleId="Enfasigrassetto1">
    <w:name w:val="Enfasi (grassetto)1"/>
    <w:rPr>
      <w:rFonts w:cs="Times New Roman"/>
      <w:b/>
    </w:rPr>
  </w:style>
  <w:style w:type="character" w:styleId="Enfasicorsivo">
    <w:name w:val="Emphasis"/>
    <w:qFormat/>
    <w:rPr>
      <w:i/>
      <w:iCs/>
    </w:rPr>
  </w:style>
  <w:style w:type="character" w:customStyle="1" w:styleId="Caratteredinumerazione">
    <w:name w:val="Carattere di numerazione"/>
  </w:style>
  <w:style w:type="character" w:customStyle="1" w:styleId="Punti">
    <w:name w:val="Punti"/>
    <w:rPr>
      <w:rFonts w:ascii="OpenSymbol" w:eastAsia="OpenSymbol" w:hAnsi="OpenSymbol" w:cs="OpenSymbol"/>
      <w:sz w:val="24"/>
      <w:szCs w:val="24"/>
    </w:rPr>
  </w:style>
  <w:style w:type="character" w:customStyle="1" w:styleId="TestofumettoCarattere">
    <w:name w:val="Testo fumetto Carattere"/>
    <w:rPr>
      <w:rFonts w:ascii="Lucida Grande" w:hAnsi="Lucida Grande" w:cs="Lucida Grande"/>
      <w:kern w:val="1"/>
      <w:sz w:val="18"/>
      <w:szCs w:val="18"/>
      <w:lang w:eastAsia="zh-CN"/>
    </w:rPr>
  </w:style>
  <w:style w:type="character" w:customStyle="1" w:styleId="Rimandocommento1">
    <w:name w:val="Rimando commento1"/>
    <w:rPr>
      <w:sz w:val="18"/>
      <w:szCs w:val="18"/>
    </w:rPr>
  </w:style>
  <w:style w:type="character" w:customStyle="1" w:styleId="TestocommentoCarattere">
    <w:name w:val="Testo commento Carattere"/>
    <w:rPr>
      <w:kern w:val="1"/>
      <w:sz w:val="24"/>
      <w:szCs w:val="24"/>
      <w:lang w:eastAsia="zh-CN"/>
    </w:rPr>
  </w:style>
  <w:style w:type="character" w:customStyle="1" w:styleId="SoggettocommentoCarattere">
    <w:name w:val="Soggetto commento Carattere"/>
    <w:rPr>
      <w:b/>
      <w:bCs/>
      <w:kern w:val="1"/>
      <w:sz w:val="24"/>
      <w:szCs w:val="24"/>
      <w:lang w:eastAsia="zh-CN"/>
    </w:rPr>
  </w:style>
  <w:style w:type="character" w:styleId="Collegamentovisitato">
    <w:name w:val="FollowedHyperlink"/>
    <w:rPr>
      <w:color w:val="800000"/>
      <w:u w:val="single"/>
    </w:rPr>
  </w:style>
  <w:style w:type="character" w:customStyle="1" w:styleId="ListLabel32">
    <w:name w:val="ListLabel 32"/>
    <w:rPr>
      <w:rFonts w:cs="Calibri"/>
      <w:sz w:val="20"/>
    </w:rPr>
  </w:style>
  <w:style w:type="character" w:customStyle="1" w:styleId="ListLabel33">
    <w:name w:val="ListLabel 33"/>
    <w:rPr>
      <w:rFonts w:cs="Courier New"/>
    </w:rPr>
  </w:style>
  <w:style w:type="character" w:customStyle="1" w:styleId="ListLabel34">
    <w:name w:val="ListLabel 34"/>
    <w:rPr>
      <w:rFonts w:cs="Wingdings"/>
    </w:rPr>
  </w:style>
  <w:style w:type="character" w:customStyle="1" w:styleId="ListLabel35">
    <w:name w:val="ListLabel 35"/>
    <w:rPr>
      <w:rFonts w:cs="Symbol"/>
    </w:rPr>
  </w:style>
  <w:style w:type="character" w:customStyle="1" w:styleId="ListLabel31">
    <w:name w:val="ListLabel 31"/>
    <w:rPr>
      <w:sz w:val="20"/>
      <w:szCs w:val="20"/>
    </w:rPr>
  </w:style>
  <w:style w:type="character" w:customStyle="1" w:styleId="Rimandocommento2">
    <w:name w:val="Rimando commento2"/>
    <w:rPr>
      <w:sz w:val="16"/>
      <w:szCs w:val="16"/>
    </w:rPr>
  </w:style>
  <w:style w:type="character" w:customStyle="1" w:styleId="TestocommentoCarattere1">
    <w:name w:val="Testo commento Carattere1"/>
    <w:rPr>
      <w:kern w:val="1"/>
      <w:lang w:eastAsia="zh-CN"/>
    </w:rPr>
  </w:style>
  <w:style w:type="paragraph" w:customStyle="1" w:styleId="Titolo5">
    <w:name w:val="Titolo5"/>
    <w:basedOn w:val="Titolo4"/>
    <w:next w:val="Corpotesto"/>
    <w:pPr>
      <w:jc w:val="center"/>
    </w:pPr>
    <w:rPr>
      <w:b/>
      <w:bCs/>
      <w:sz w:val="56"/>
      <w:szCs w:val="56"/>
    </w:rPr>
  </w:style>
  <w:style w:type="paragraph" w:styleId="Corpotesto">
    <w:name w:val="Body Text"/>
    <w:basedOn w:val="Normale"/>
    <w:pPr>
      <w:autoSpaceDE w:val="0"/>
    </w:pPr>
    <w:rPr>
      <w:rFonts w:ascii="Arial" w:hAnsi="Arial" w:cs="Arial"/>
      <w:sz w:val="16"/>
      <w:szCs w:val="11"/>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Cs w:val="24"/>
    </w:rPr>
  </w:style>
  <w:style w:type="paragraph" w:customStyle="1" w:styleId="Indice">
    <w:name w:val="Indice"/>
    <w:basedOn w:val="Normale"/>
    <w:pPr>
      <w:suppressLineNumbers/>
    </w:pPr>
    <w:rPr>
      <w:rFonts w:cs="Mangal"/>
    </w:rPr>
  </w:style>
  <w:style w:type="paragraph" w:customStyle="1" w:styleId="Titolo4">
    <w:name w:val="Titolo4"/>
    <w:basedOn w:val="Normale"/>
    <w:next w:val="Corpotesto"/>
    <w:pPr>
      <w:keepNext/>
      <w:spacing w:before="240" w:after="120"/>
    </w:pPr>
    <w:rPr>
      <w:rFonts w:ascii="Liberation Sans" w:eastAsia="Microsoft YaHei" w:hAnsi="Liberation Sans" w:cs="Mangal"/>
      <w:sz w:val="28"/>
      <w:szCs w:val="28"/>
    </w:rPr>
  </w:style>
  <w:style w:type="paragraph" w:customStyle="1" w:styleId="Titolo30">
    <w:name w:val="Titolo3"/>
    <w:basedOn w:val="Normale"/>
    <w:next w:val="Corpotesto"/>
    <w:pPr>
      <w:keepNext/>
      <w:spacing w:before="240" w:after="120"/>
    </w:pPr>
    <w:rPr>
      <w:rFonts w:ascii="Liberation Sans" w:eastAsia="Microsoft YaHei" w:hAnsi="Liberation Sans" w:cs="Mangal"/>
      <w:sz w:val="28"/>
      <w:szCs w:val="28"/>
    </w:rPr>
  </w:style>
  <w:style w:type="paragraph" w:customStyle="1" w:styleId="Titolo20">
    <w:name w:val="Titolo2"/>
    <w:basedOn w:val="Normale"/>
    <w:next w:val="Corpotesto"/>
    <w:pPr>
      <w:keepNext/>
      <w:spacing w:before="240" w:after="120"/>
    </w:pPr>
    <w:rPr>
      <w:rFonts w:ascii="Arial" w:eastAsia="Microsoft YaHei" w:hAnsi="Arial" w:cs="Mangal"/>
      <w:sz w:val="28"/>
      <w:szCs w:val="28"/>
    </w:rPr>
  </w:style>
  <w:style w:type="paragraph" w:customStyle="1" w:styleId="Titolo10">
    <w:name w:val="Titolo1"/>
    <w:basedOn w:val="Normale"/>
    <w:next w:val="Corpotesto"/>
    <w:pPr>
      <w:keepNext/>
      <w:spacing w:before="240" w:after="120"/>
    </w:pPr>
    <w:rPr>
      <w:rFonts w:ascii="Arial" w:eastAsia="Microsoft YaHei" w:hAnsi="Arial" w:cs="Mangal"/>
      <w:sz w:val="28"/>
      <w:szCs w:val="28"/>
    </w:rPr>
  </w:style>
  <w:style w:type="paragraph" w:customStyle="1" w:styleId="Corpo">
    <w:name w:val="Corpo"/>
    <w:basedOn w:val="Normale"/>
    <w:pPr>
      <w:ind w:firstLine="851"/>
    </w:pPr>
    <w:rPr>
      <w:i/>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Indirizzodestinatario">
    <w:name w:val="envelope address"/>
    <w:basedOn w:val="Normale"/>
    <w:pPr>
      <w:spacing w:line="200" w:lineRule="exact"/>
      <w:ind w:left="5103"/>
    </w:pPr>
    <w:rPr>
      <w:rFonts w:ascii="Arial" w:hAnsi="Arial" w:cs="Arial"/>
      <w:sz w:val="18"/>
    </w:rPr>
  </w:style>
  <w:style w:type="paragraph" w:customStyle="1" w:styleId="Contenutocornice">
    <w:name w:val="Contenuto cornice"/>
    <w:basedOn w:val="Normale"/>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Paragrafoelenco1">
    <w:name w:val="Paragrafo elenco1"/>
    <w:basedOn w:val="Normale"/>
    <w:pPr>
      <w:ind w:left="720"/>
      <w:contextualSpacing/>
    </w:pPr>
  </w:style>
  <w:style w:type="paragraph" w:styleId="Testofumetto">
    <w:name w:val="Balloon Text"/>
    <w:basedOn w:val="Normale"/>
    <w:rPr>
      <w:rFonts w:ascii="Lucida Grande" w:hAnsi="Lucida Grande" w:cs="Lucida Grande"/>
      <w:sz w:val="18"/>
      <w:szCs w:val="18"/>
    </w:rPr>
  </w:style>
  <w:style w:type="paragraph" w:customStyle="1" w:styleId="Testocommento1">
    <w:name w:val="Testo commento1"/>
    <w:basedOn w:val="Normale"/>
    <w:rPr>
      <w:szCs w:val="24"/>
    </w:rPr>
  </w:style>
  <w:style w:type="paragraph" w:styleId="Soggettocommento">
    <w:name w:val="annotation subject"/>
    <w:basedOn w:val="Testocommento1"/>
    <w:next w:val="Testocommento1"/>
    <w:rPr>
      <w:b/>
      <w:bCs/>
      <w:sz w:val="20"/>
      <w:szCs w:val="20"/>
    </w:rPr>
  </w:style>
  <w:style w:type="paragraph" w:styleId="Citazione">
    <w:name w:val="Quote"/>
    <w:basedOn w:val="Normale"/>
    <w:qFormat/>
    <w:pPr>
      <w:spacing w:after="283"/>
      <w:ind w:left="567" w:right="567"/>
    </w:pPr>
  </w:style>
  <w:style w:type="paragraph" w:styleId="Sottotitolo">
    <w:name w:val="Subtitle"/>
    <w:basedOn w:val="Titolo4"/>
    <w:next w:val="Corpotesto"/>
    <w:qFormat/>
    <w:pPr>
      <w:spacing w:before="60"/>
      <w:jc w:val="center"/>
    </w:pPr>
    <w:rPr>
      <w:sz w:val="36"/>
      <w:szCs w:val="36"/>
    </w:rPr>
  </w:style>
  <w:style w:type="paragraph" w:customStyle="1" w:styleId="Testocommento2">
    <w:name w:val="Testo commento2"/>
    <w:basedOn w:val="Normale"/>
    <w:rPr>
      <w:sz w:val="20"/>
    </w:rPr>
  </w:style>
  <w:style w:type="paragraph" w:customStyle="1" w:styleId="Default">
    <w:name w:val="Default"/>
    <w:rsid w:val="009158DF"/>
    <w:pPr>
      <w:autoSpaceDE w:val="0"/>
      <w:autoSpaceDN w:val="0"/>
      <w:adjustRightInd w:val="0"/>
    </w:pPr>
    <w:rPr>
      <w:rFonts w:ascii="EUAlbertina" w:hAnsi="EUAlbertina" w:cs="EUAlbertina"/>
      <w:color w:val="000000"/>
      <w:sz w:val="24"/>
      <w:szCs w:val="24"/>
    </w:rPr>
  </w:style>
  <w:style w:type="character" w:styleId="Rimandocommento">
    <w:name w:val="annotation reference"/>
    <w:uiPriority w:val="99"/>
    <w:semiHidden/>
    <w:unhideWhenUsed/>
    <w:rsid w:val="0058204E"/>
    <w:rPr>
      <w:sz w:val="16"/>
      <w:szCs w:val="16"/>
    </w:rPr>
  </w:style>
  <w:style w:type="paragraph" w:styleId="Testocommento">
    <w:name w:val="annotation text"/>
    <w:basedOn w:val="Normale"/>
    <w:link w:val="TestocommentoCarattere2"/>
    <w:uiPriority w:val="99"/>
    <w:semiHidden/>
    <w:unhideWhenUsed/>
    <w:rsid w:val="0058204E"/>
    <w:rPr>
      <w:sz w:val="20"/>
    </w:rPr>
  </w:style>
  <w:style w:type="character" w:customStyle="1" w:styleId="TestocommentoCarattere2">
    <w:name w:val="Testo commento Carattere2"/>
    <w:link w:val="Testocommento"/>
    <w:uiPriority w:val="99"/>
    <w:semiHidden/>
    <w:rsid w:val="0058204E"/>
    <w:rPr>
      <w:kern w:val="1"/>
      <w:lang w:eastAsia="zh-CN"/>
    </w:rPr>
  </w:style>
  <w:style w:type="character" w:styleId="Menzionenonrisolta">
    <w:name w:val="Unresolved Mention"/>
    <w:uiPriority w:val="99"/>
    <w:semiHidden/>
    <w:unhideWhenUsed/>
    <w:rsid w:val="00BE28C3"/>
    <w:rPr>
      <w:color w:val="605E5C"/>
      <w:shd w:val="clear" w:color="auto" w:fill="E1DFDD"/>
    </w:rPr>
  </w:style>
  <w:style w:type="character" w:customStyle="1" w:styleId="PidipaginaCarattere">
    <w:name w:val="Piè di pagina Carattere"/>
    <w:link w:val="Pidipagina"/>
    <w:uiPriority w:val="99"/>
    <w:rsid w:val="00FA6C70"/>
    <w:rPr>
      <w:kern w:val="1"/>
      <w:sz w:val="24"/>
      <w:lang w:eastAsia="zh-CN"/>
    </w:rPr>
  </w:style>
  <w:style w:type="paragraph" w:styleId="Paragrafoelenco">
    <w:name w:val="List Paragraph"/>
    <w:basedOn w:val="Normale"/>
    <w:uiPriority w:val="34"/>
    <w:qFormat/>
    <w:rsid w:val="00731E4C"/>
    <w:pPr>
      <w:ind w:left="708"/>
    </w:pPr>
  </w:style>
  <w:style w:type="paragraph" w:customStyle="1" w:styleId="pf0">
    <w:name w:val="pf0"/>
    <w:basedOn w:val="Normale"/>
    <w:rsid w:val="00C96B83"/>
    <w:pPr>
      <w:suppressAutoHyphens w:val="0"/>
      <w:spacing w:before="100" w:beforeAutospacing="1" w:after="100" w:afterAutospacing="1"/>
    </w:pPr>
    <w:rPr>
      <w:kern w:val="0"/>
      <w:szCs w:val="24"/>
      <w:lang w:eastAsia="it-IT"/>
    </w:rPr>
  </w:style>
  <w:style w:type="character" w:customStyle="1" w:styleId="cf01">
    <w:name w:val="cf01"/>
    <w:rsid w:val="00C96B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7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ou.mo.it/privacy_dipendenti_responsabili_estern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aou.mo.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ou.mo.it/privacy_dipendenti_responsabili_esterni" TargetMode="Externa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livierir\AppData\Roaming\Microsoft\Templates\DAnuovo%201.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F79C0-8276-487C-879A-918E258D4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DAnuovo 1.dot</Template>
  <TotalTime>12</TotalTime>
  <Pages>18</Pages>
  <Words>7540</Words>
  <Characters>42980</Characters>
  <Application>Microsoft Office Word</Application>
  <DocSecurity>0</DocSecurity>
  <Lines>358</Lines>
  <Paragraphs>100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50420</CharactersWithSpaces>
  <SharedDoc>false</SharedDoc>
  <HLinks>
    <vt:vector size="18" baseType="variant">
      <vt:variant>
        <vt:i4>4390959</vt:i4>
      </vt:variant>
      <vt:variant>
        <vt:i4>6</vt:i4>
      </vt:variant>
      <vt:variant>
        <vt:i4>0</vt:i4>
      </vt:variant>
      <vt:variant>
        <vt:i4>5</vt:i4>
      </vt:variant>
      <vt:variant>
        <vt:lpwstr>https://www.aou.mo.it/privacy_dipendenti_responsabili_esterni</vt:lpwstr>
      </vt:variant>
      <vt:variant>
        <vt:lpwstr/>
      </vt:variant>
      <vt:variant>
        <vt:i4>4849725</vt:i4>
      </vt:variant>
      <vt:variant>
        <vt:i4>3</vt:i4>
      </vt:variant>
      <vt:variant>
        <vt:i4>0</vt:i4>
      </vt:variant>
      <vt:variant>
        <vt:i4>5</vt:i4>
      </vt:variant>
      <vt:variant>
        <vt:lpwstr>mailto:dpo@aou.mo.it</vt:lpwstr>
      </vt:variant>
      <vt:variant>
        <vt:lpwstr/>
      </vt:variant>
      <vt:variant>
        <vt:i4>4390959</vt:i4>
      </vt:variant>
      <vt:variant>
        <vt:i4>0</vt:i4>
      </vt:variant>
      <vt:variant>
        <vt:i4>0</vt:i4>
      </vt:variant>
      <vt:variant>
        <vt:i4>5</vt:i4>
      </vt:variant>
      <vt:variant>
        <vt:lpwstr>https://www.aou.mo.it/privacy_dipendenti_responsabili_esterni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molinari</dc:creator>
  <cp:keywords/>
  <cp:lastModifiedBy>Chiara Malagola</cp:lastModifiedBy>
  <cp:revision>4</cp:revision>
  <cp:lastPrinted>2022-05-24T09:18:00Z</cp:lastPrinted>
  <dcterms:created xsi:type="dcterms:W3CDTF">2025-06-30T10:17:00Z</dcterms:created>
  <dcterms:modified xsi:type="dcterms:W3CDTF">2026-04-16T16:18:00Z</dcterms:modified>
</cp:coreProperties>
</file>